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DDEA3" w14:textId="77777777" w:rsidR="00F71A44" w:rsidRPr="00F71A44" w:rsidRDefault="00F71A44" w:rsidP="00F71A4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71A44">
        <w:rPr>
          <w:rFonts w:ascii="Times New Roman" w:hAnsi="Times New Roman" w:cs="Times New Roman"/>
        </w:rPr>
        <w:t>Министерство образования и науки Челябинской области</w:t>
      </w:r>
    </w:p>
    <w:p w14:paraId="53E30927" w14:textId="77777777" w:rsidR="00F71A44" w:rsidRPr="00F71A44" w:rsidRDefault="00F71A44" w:rsidP="00F71A4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71A44">
        <w:rPr>
          <w:rFonts w:ascii="Times New Roman" w:hAnsi="Times New Roman" w:cs="Times New Roman"/>
        </w:rPr>
        <w:t>Государственное бюджетное профессиональное образовательное учреждение</w:t>
      </w:r>
    </w:p>
    <w:p w14:paraId="47E2F369" w14:textId="77777777" w:rsidR="00F71A44" w:rsidRPr="00F71A44" w:rsidRDefault="00F71A44" w:rsidP="00F71A4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71A44">
        <w:rPr>
          <w:rFonts w:ascii="Times New Roman" w:hAnsi="Times New Roman" w:cs="Times New Roman"/>
        </w:rPr>
        <w:t>«Верхнеуральский агротехнологический техникум – казачий кадетский корпус»</w:t>
      </w:r>
    </w:p>
    <w:p w14:paraId="68A0DF9B" w14:textId="77777777" w:rsidR="00F71A44" w:rsidRPr="00F71A44" w:rsidRDefault="00F71A44" w:rsidP="00F71A4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71A44">
        <w:rPr>
          <w:rFonts w:ascii="Times New Roman" w:hAnsi="Times New Roman" w:cs="Times New Roman"/>
        </w:rPr>
        <w:t>(</w:t>
      </w:r>
      <w:proofErr w:type="gramStart"/>
      <w:r w:rsidRPr="00F71A44">
        <w:rPr>
          <w:rFonts w:ascii="Times New Roman" w:hAnsi="Times New Roman" w:cs="Times New Roman"/>
        </w:rPr>
        <w:t>ГБПОУ  «</w:t>
      </w:r>
      <w:proofErr w:type="gramEnd"/>
      <w:r w:rsidRPr="00F71A44">
        <w:rPr>
          <w:rFonts w:ascii="Times New Roman" w:hAnsi="Times New Roman" w:cs="Times New Roman"/>
        </w:rPr>
        <w:t>ВАТТ-ККК»)</w:t>
      </w:r>
    </w:p>
    <w:p w14:paraId="7EAF1CB0" w14:textId="77777777" w:rsidR="00F71A44" w:rsidRPr="00F71A44" w:rsidRDefault="00F71A44" w:rsidP="00F71A44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1EEC94E9" w14:textId="77777777" w:rsidR="00F71A44" w:rsidRPr="00F71A44" w:rsidRDefault="00F71A44" w:rsidP="00F71A44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7519639E" w14:textId="77777777" w:rsidR="00F71A44" w:rsidRPr="00F71A44" w:rsidRDefault="00F71A44" w:rsidP="00F71A44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6A0F8E58" w14:textId="77777777" w:rsidR="00F71A44" w:rsidRDefault="00F71A44" w:rsidP="00F71A44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71D4C02D" w14:textId="77777777" w:rsidR="00FB3827" w:rsidRDefault="00FB3827" w:rsidP="00F71A44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9DD6202" w14:textId="77777777" w:rsidR="00FB3827" w:rsidRDefault="00FB3827" w:rsidP="00F71A44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D058A52" w14:textId="77777777" w:rsidR="00FB3827" w:rsidRDefault="00FB3827" w:rsidP="00F71A44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289829FB" w14:textId="77777777" w:rsidR="00FB3827" w:rsidRDefault="00FB3827" w:rsidP="00F71A44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708F52E1" w14:textId="77777777" w:rsidR="00FB3827" w:rsidRDefault="00FB3827" w:rsidP="00F71A44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456B73A1" w14:textId="77777777" w:rsidR="00FB3827" w:rsidRDefault="00FB3827" w:rsidP="00F71A44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463FC4EC" w14:textId="77777777" w:rsidR="00FB3827" w:rsidRDefault="00FB3827" w:rsidP="00F71A44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17727EFC" w14:textId="77777777" w:rsidR="00FB3827" w:rsidRDefault="00FB3827" w:rsidP="00F71A44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1E7E3695" w14:textId="77777777" w:rsidR="00FB3827" w:rsidRDefault="00FB3827" w:rsidP="00F71A44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6B00ABF9" w14:textId="77777777" w:rsidR="00FB3827" w:rsidRPr="00F71A44" w:rsidRDefault="00FB3827" w:rsidP="00F71A44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13D251FE" w14:textId="77777777" w:rsidR="00F71A44" w:rsidRPr="00F71A44" w:rsidRDefault="00F71A44" w:rsidP="00F71A44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6A02B5C" w14:textId="77777777" w:rsidR="00F71A44" w:rsidRPr="00F71A44" w:rsidRDefault="00F71A44" w:rsidP="00F71A44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49AC10BC" w14:textId="77777777" w:rsidR="00F71A44" w:rsidRPr="00377D2D" w:rsidRDefault="00F71A44" w:rsidP="00377D2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D2D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14:paraId="690ACB7E" w14:textId="77777777" w:rsidR="002529B0" w:rsidRPr="00377D2D" w:rsidRDefault="002529B0" w:rsidP="00377D2D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77D2D">
        <w:rPr>
          <w:rFonts w:ascii="Times New Roman" w:hAnsi="Times New Roman" w:cs="Times New Roman"/>
          <w:b/>
          <w:bCs/>
          <w:iCs/>
          <w:sz w:val="28"/>
          <w:szCs w:val="28"/>
        </w:rPr>
        <w:t>ОП.0</w:t>
      </w:r>
      <w:r w:rsidR="00F71A44" w:rsidRPr="00377D2D">
        <w:rPr>
          <w:rFonts w:ascii="Times New Roman" w:hAnsi="Times New Roman" w:cs="Times New Roman"/>
          <w:b/>
          <w:bCs/>
          <w:iCs/>
          <w:sz w:val="28"/>
          <w:szCs w:val="28"/>
        </w:rPr>
        <w:t>1</w:t>
      </w:r>
      <w:r w:rsidRPr="00377D2D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F71A44" w:rsidRPr="00377D2D">
        <w:rPr>
          <w:rFonts w:ascii="Times New Roman" w:hAnsi="Times New Roman" w:cs="Times New Roman"/>
          <w:b/>
          <w:bCs/>
          <w:iCs/>
          <w:sz w:val="28"/>
          <w:szCs w:val="28"/>
        </w:rPr>
        <w:t>Культура и психология профессионального общения</w:t>
      </w:r>
    </w:p>
    <w:p w14:paraId="5E2DA0C0" w14:textId="77777777" w:rsidR="00377D2D" w:rsidRDefault="00F71A44" w:rsidP="00377D2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D2D">
        <w:rPr>
          <w:rFonts w:ascii="Times New Roman" w:hAnsi="Times New Roman" w:cs="Times New Roman"/>
          <w:sz w:val="28"/>
          <w:szCs w:val="28"/>
        </w:rPr>
        <w:t>о</w:t>
      </w:r>
      <w:r w:rsidR="002529B0" w:rsidRPr="00377D2D">
        <w:rPr>
          <w:rFonts w:ascii="Times New Roman" w:hAnsi="Times New Roman" w:cs="Times New Roman"/>
          <w:sz w:val="28"/>
          <w:szCs w:val="28"/>
        </w:rPr>
        <w:t xml:space="preserve">бщепрофессиональный цикл </w:t>
      </w:r>
    </w:p>
    <w:p w14:paraId="177CC8E2" w14:textId="77777777" w:rsidR="00F564A8" w:rsidRPr="00377D2D" w:rsidRDefault="00A20690" w:rsidP="00377D2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образовательной программы</w:t>
      </w:r>
      <w:r w:rsidR="00F564A8" w:rsidRPr="00377D2D">
        <w:rPr>
          <w:rFonts w:ascii="Times New Roman" w:hAnsi="Times New Roman" w:cs="Times New Roman"/>
          <w:sz w:val="28"/>
          <w:szCs w:val="28"/>
        </w:rPr>
        <w:t xml:space="preserve"> профессионального обучения </w:t>
      </w:r>
    </w:p>
    <w:p w14:paraId="2933457E" w14:textId="77777777" w:rsidR="00BE3823" w:rsidRPr="00377D2D" w:rsidRDefault="00F564A8" w:rsidP="00377D2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D2D">
        <w:rPr>
          <w:rFonts w:ascii="Times New Roman" w:hAnsi="Times New Roman" w:cs="Times New Roman"/>
          <w:sz w:val="28"/>
          <w:szCs w:val="28"/>
        </w:rPr>
        <w:t xml:space="preserve">по профессии рабочего, должности служащего </w:t>
      </w:r>
    </w:p>
    <w:p w14:paraId="2EFDBFE0" w14:textId="77777777" w:rsidR="002C1636" w:rsidRPr="00377D2D" w:rsidRDefault="002C1636" w:rsidP="00377D2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D2D">
        <w:rPr>
          <w:rFonts w:ascii="Times New Roman" w:hAnsi="Times New Roman" w:cs="Times New Roman"/>
          <w:b/>
          <w:bCs/>
          <w:sz w:val="28"/>
          <w:szCs w:val="28"/>
        </w:rPr>
        <w:t>18103 «Садовник»</w:t>
      </w:r>
      <w:r w:rsidRPr="00377D2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57B6CAB1" w14:textId="77777777" w:rsidR="002529B0" w:rsidRPr="00377D2D" w:rsidRDefault="002529B0" w:rsidP="00377D2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8ACBBC" w14:textId="77777777" w:rsidR="002529B0" w:rsidRPr="00FA594F" w:rsidRDefault="002529B0" w:rsidP="00256C3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9B6A032" w14:textId="77777777" w:rsidR="002529B0" w:rsidRPr="00FA594F" w:rsidRDefault="002529B0" w:rsidP="00256C3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4E2C8125" w14:textId="77777777" w:rsidR="002529B0" w:rsidRPr="00FA594F" w:rsidRDefault="002529B0" w:rsidP="00256C3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C634043" w14:textId="77777777" w:rsidR="002529B0" w:rsidRPr="00FA594F" w:rsidRDefault="002529B0" w:rsidP="00256C3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26A4F952" w14:textId="77777777" w:rsidR="002529B0" w:rsidRPr="00FA594F" w:rsidRDefault="002529B0" w:rsidP="00256C3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21FD945C" w14:textId="77777777" w:rsidR="002529B0" w:rsidRPr="00FA594F" w:rsidRDefault="002529B0" w:rsidP="00256C3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8315189" w14:textId="77777777" w:rsidR="002529B0" w:rsidRPr="00FA594F" w:rsidRDefault="002529B0" w:rsidP="00256C3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711AC84" w14:textId="77777777" w:rsidR="002529B0" w:rsidRPr="00FA594F" w:rsidRDefault="002529B0" w:rsidP="00256C3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C142330" w14:textId="77777777" w:rsidR="002529B0" w:rsidRPr="00FA594F" w:rsidRDefault="002529B0" w:rsidP="00256C3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6B96BD1B" w14:textId="77777777" w:rsidR="00256C36" w:rsidRPr="00FA594F" w:rsidRDefault="00256C36" w:rsidP="00256C3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0E19864" w14:textId="77777777" w:rsidR="00256C36" w:rsidRPr="00FA594F" w:rsidRDefault="00256C36" w:rsidP="00256C3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99FF73D" w14:textId="77777777" w:rsidR="002529B0" w:rsidRPr="00FA594F" w:rsidRDefault="002529B0" w:rsidP="00256C3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48DCC0DE" w14:textId="77777777" w:rsidR="002529B0" w:rsidRPr="00FA594F" w:rsidRDefault="002529B0" w:rsidP="00256C3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7DFD917" w14:textId="77777777" w:rsidR="002529B0" w:rsidRPr="00FA594F" w:rsidRDefault="002529B0" w:rsidP="00256C3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41983C65" w14:textId="77777777" w:rsidR="002529B0" w:rsidRDefault="002529B0" w:rsidP="00256C3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851BDE5" w14:textId="77777777" w:rsidR="00FA594F" w:rsidRDefault="00FA594F" w:rsidP="00256C3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42EEAD71" w14:textId="77777777" w:rsidR="00FA594F" w:rsidRDefault="00FA594F" w:rsidP="00256C3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980AB2E" w14:textId="77777777" w:rsidR="007B5530" w:rsidRDefault="007B5530" w:rsidP="00256C3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833E977" w14:textId="77777777" w:rsidR="007B5530" w:rsidRPr="00FA594F" w:rsidRDefault="007B5530" w:rsidP="00256C3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A904755" w14:textId="77777777" w:rsidR="00FA594F" w:rsidRPr="00FA594F" w:rsidRDefault="00FA594F" w:rsidP="00256C3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4C0D5E32" w14:textId="77777777" w:rsidR="00FA594F" w:rsidRPr="00FA594F" w:rsidRDefault="00FA594F" w:rsidP="00256C3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7E38798" w14:textId="77777777" w:rsidR="00FA594F" w:rsidRPr="00FA594F" w:rsidRDefault="00FA594F" w:rsidP="00256C3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2ED5AD7C" w14:textId="77777777" w:rsidR="00FA594F" w:rsidRPr="00FA594F" w:rsidRDefault="00FA594F" w:rsidP="00256C3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66D2AAA" w14:textId="77777777" w:rsidR="002529B0" w:rsidRPr="00FA594F" w:rsidRDefault="002529B0" w:rsidP="00256C3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50A9393" w14:textId="77777777" w:rsidR="002529B0" w:rsidRPr="00FA594F" w:rsidRDefault="002529B0" w:rsidP="00256C3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71CC43BE" w14:textId="77777777" w:rsidR="002529B0" w:rsidRPr="00FA594F" w:rsidRDefault="002529B0" w:rsidP="00256C3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444FCBF4" w14:textId="77777777" w:rsidR="002529B0" w:rsidRPr="00FA594F" w:rsidRDefault="002529B0" w:rsidP="00256C3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44503A43" w14:textId="77777777" w:rsidR="002529B0" w:rsidRPr="00FA594F" w:rsidRDefault="002529B0" w:rsidP="00256C3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4D80863" w14:textId="77777777" w:rsidR="002529B0" w:rsidRDefault="002529B0" w:rsidP="00256C36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FA594F">
        <w:rPr>
          <w:rFonts w:ascii="Times New Roman" w:hAnsi="Times New Roman" w:cs="Times New Roman"/>
          <w:bCs/>
        </w:rPr>
        <w:t>20</w:t>
      </w:r>
      <w:r w:rsidR="00FB3827">
        <w:rPr>
          <w:rFonts w:ascii="Times New Roman" w:hAnsi="Times New Roman" w:cs="Times New Roman"/>
          <w:bCs/>
        </w:rPr>
        <w:t>25</w:t>
      </w:r>
      <w:r w:rsidRPr="00FA594F">
        <w:rPr>
          <w:rFonts w:ascii="Times New Roman" w:hAnsi="Times New Roman" w:cs="Times New Roman"/>
          <w:bCs/>
        </w:rPr>
        <w:t xml:space="preserve"> г</w:t>
      </w:r>
    </w:p>
    <w:p w14:paraId="7EC694F4" w14:textId="77777777" w:rsidR="00F564A8" w:rsidRDefault="00F564A8" w:rsidP="00256C36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234D506D" w14:textId="77777777" w:rsidR="00F564A8" w:rsidRPr="00FA594F" w:rsidRDefault="00F564A8" w:rsidP="00256C36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46FE31FB" w14:textId="58676DF8" w:rsidR="00755D87" w:rsidRPr="00755D87" w:rsidRDefault="00755D87" w:rsidP="00755D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5D87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с ФГОС СПО по профессии 35.01.19 «Мастер садово-паркового и ландшафтного строительства» утвержден приказом Министерства просвещения Российской Федерации от 21 ноября 2023 г. № 881, входящей в укрупненную группу профессий 35.00.00 Сельское и рыбное хозяйство, по программе профессионального обучения 18103 «Садовник». </w:t>
      </w:r>
      <w:r w:rsidRPr="00755D87">
        <w:rPr>
          <w:rFonts w:ascii="Times New Roman" w:hAnsi="Times New Roman" w:cs="Times New Roman"/>
          <w:sz w:val="24"/>
          <w:szCs w:val="24"/>
        </w:rPr>
        <w:t xml:space="preserve"> </w:t>
      </w:r>
      <w:r w:rsidRPr="00755D87">
        <w:rPr>
          <w:rFonts w:ascii="Times New Roman" w:hAnsi="Times New Roman" w:cs="Times New Roman"/>
          <w:sz w:val="24"/>
          <w:szCs w:val="24"/>
        </w:rPr>
        <w:t>Программа разработана в соответствии с требованиями:</w:t>
      </w:r>
    </w:p>
    <w:p w14:paraId="70782FBB" w14:textId="77777777" w:rsidR="00755D87" w:rsidRPr="00755D87" w:rsidRDefault="00755D87" w:rsidP="00755D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5D87">
        <w:rPr>
          <w:rFonts w:ascii="Times New Roman" w:hAnsi="Times New Roman" w:cs="Times New Roman"/>
          <w:sz w:val="24"/>
          <w:szCs w:val="24"/>
        </w:rP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4DCBFADD" w14:textId="43A4F42F" w:rsidR="00755D87" w:rsidRPr="00755D87" w:rsidRDefault="00755D87" w:rsidP="00755D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5D87">
        <w:rPr>
          <w:rFonts w:ascii="Times New Roman" w:hAnsi="Times New Roman" w:cs="Times New Roman"/>
          <w:sz w:val="24"/>
          <w:szCs w:val="24"/>
        </w:rPr>
        <w:t xml:space="preserve">Приказа Министерства просвещения Российской Федерации 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2563D9B6" w14:textId="77777777" w:rsidR="00755D87" w:rsidRPr="00755D87" w:rsidRDefault="00755D87" w:rsidP="00755D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5D87">
        <w:rPr>
          <w:rFonts w:ascii="Times New Roman" w:hAnsi="Times New Roman" w:cs="Times New Roman"/>
          <w:sz w:val="24"/>
          <w:szCs w:val="24"/>
        </w:rPr>
        <w:t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программе профессионального обучения 18103 «Садовник»</w:t>
      </w:r>
    </w:p>
    <w:p w14:paraId="2980B57F" w14:textId="77777777" w:rsidR="00BE3823" w:rsidRPr="00755D87" w:rsidRDefault="00BE3823" w:rsidP="00755D8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9BF883A" w14:textId="77777777" w:rsidR="009A12C6" w:rsidRPr="00755D87" w:rsidRDefault="009A12C6" w:rsidP="00755D87">
      <w:pPr>
        <w:jc w:val="both"/>
        <w:rPr>
          <w:rFonts w:ascii="Times New Roman" w:hAnsi="Times New Roman"/>
          <w:sz w:val="24"/>
          <w:szCs w:val="24"/>
        </w:rPr>
      </w:pPr>
      <w:r w:rsidRPr="00755D87">
        <w:rPr>
          <w:rFonts w:ascii="Times New Roman" w:hAnsi="Times New Roman"/>
          <w:b/>
          <w:sz w:val="24"/>
          <w:szCs w:val="24"/>
        </w:rPr>
        <w:t>Организация – разработчик</w:t>
      </w:r>
      <w:r w:rsidRPr="00755D87">
        <w:rPr>
          <w:rFonts w:ascii="Times New Roman" w:hAnsi="Times New Roman"/>
          <w:sz w:val="24"/>
          <w:szCs w:val="24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53D9F0A9" w14:textId="77777777" w:rsidR="009A12C6" w:rsidRPr="0070599A" w:rsidRDefault="009A12C6" w:rsidP="009A12C6">
      <w:pPr>
        <w:jc w:val="both"/>
        <w:rPr>
          <w:rFonts w:ascii="Times New Roman" w:hAnsi="Times New Roman"/>
          <w:sz w:val="24"/>
          <w:szCs w:val="24"/>
        </w:rPr>
      </w:pPr>
      <w:r w:rsidRPr="0070599A">
        <w:rPr>
          <w:rFonts w:ascii="Times New Roman" w:hAnsi="Times New Roman"/>
          <w:b/>
          <w:sz w:val="24"/>
          <w:szCs w:val="24"/>
        </w:rPr>
        <w:t xml:space="preserve">Рассмотрено и утверждено </w:t>
      </w:r>
    </w:p>
    <w:p w14:paraId="6AF26A32" w14:textId="77777777" w:rsidR="009A12C6" w:rsidRPr="0070599A" w:rsidRDefault="009A12C6" w:rsidP="009A12C6">
      <w:pPr>
        <w:pStyle w:val="ad"/>
        <w:rPr>
          <w:rFonts w:ascii="Times New Roman" w:hAnsi="Times New Roman" w:cs="Times New Roman"/>
          <w:b/>
          <w:sz w:val="24"/>
          <w:szCs w:val="24"/>
        </w:rPr>
      </w:pPr>
      <w:r w:rsidRPr="0070599A">
        <w:rPr>
          <w:rFonts w:ascii="Times New Roman" w:hAnsi="Times New Roman" w:cs="Times New Roman"/>
          <w:b/>
          <w:sz w:val="24"/>
          <w:szCs w:val="24"/>
        </w:rPr>
        <w:t>Протоколом педагогического совета</w:t>
      </w:r>
    </w:p>
    <w:p w14:paraId="70E0E218" w14:textId="77777777" w:rsidR="009A12C6" w:rsidRPr="0070599A" w:rsidRDefault="009A12C6" w:rsidP="009A12C6">
      <w:pPr>
        <w:pStyle w:val="ad"/>
        <w:rPr>
          <w:rFonts w:ascii="Times New Roman" w:hAnsi="Times New Roman" w:cs="Times New Roman"/>
          <w:b/>
          <w:sz w:val="24"/>
          <w:szCs w:val="24"/>
        </w:rPr>
      </w:pPr>
      <w:r w:rsidRPr="0070599A">
        <w:rPr>
          <w:rFonts w:ascii="Times New Roman" w:hAnsi="Times New Roman" w:cs="Times New Roman"/>
          <w:b/>
          <w:sz w:val="24"/>
          <w:szCs w:val="24"/>
        </w:rPr>
        <w:t>ГБПОУ «ВАТТ-ККК»</w:t>
      </w:r>
    </w:p>
    <w:p w14:paraId="7E4E9C24" w14:textId="77777777" w:rsidR="009A12C6" w:rsidRPr="0070599A" w:rsidRDefault="009A12C6" w:rsidP="009A12C6">
      <w:pPr>
        <w:pStyle w:val="ad"/>
        <w:rPr>
          <w:rFonts w:ascii="Times New Roman" w:hAnsi="Times New Roman" w:cs="Times New Roman"/>
          <w:b/>
          <w:sz w:val="24"/>
          <w:szCs w:val="24"/>
        </w:rPr>
      </w:pPr>
      <w:r w:rsidRPr="0070599A">
        <w:rPr>
          <w:rFonts w:ascii="Times New Roman" w:hAnsi="Times New Roman" w:cs="Times New Roman"/>
          <w:b/>
          <w:sz w:val="24"/>
          <w:szCs w:val="24"/>
        </w:rPr>
        <w:t>Протокол № 6 от 30.06.2025 г.</w:t>
      </w:r>
    </w:p>
    <w:p w14:paraId="28C900CC" w14:textId="77777777" w:rsidR="009A12C6" w:rsidRPr="0070599A" w:rsidRDefault="009A12C6" w:rsidP="009A12C6">
      <w:pPr>
        <w:pStyle w:val="ad"/>
        <w:rPr>
          <w:rFonts w:ascii="Times New Roman" w:hAnsi="Times New Roman" w:cs="Times New Roman"/>
          <w:b/>
          <w:sz w:val="24"/>
          <w:szCs w:val="24"/>
        </w:rPr>
      </w:pPr>
    </w:p>
    <w:p w14:paraId="4230655B" w14:textId="77777777" w:rsidR="009A12C6" w:rsidRPr="0070599A" w:rsidRDefault="009A12C6" w:rsidP="009A12C6">
      <w:pPr>
        <w:pStyle w:val="ad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0599A">
        <w:rPr>
          <w:rFonts w:ascii="Times New Roman" w:hAnsi="Times New Roman" w:cs="Times New Roman"/>
          <w:sz w:val="24"/>
          <w:szCs w:val="24"/>
        </w:rPr>
        <w:t xml:space="preserve">Разработчик:  </w:t>
      </w:r>
      <w:r>
        <w:rPr>
          <w:rFonts w:ascii="Times New Roman" w:hAnsi="Times New Roman" w:cs="Times New Roman"/>
          <w:sz w:val="24"/>
          <w:szCs w:val="24"/>
        </w:rPr>
        <w:t>Буторина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Т.В</w:t>
      </w:r>
      <w:r w:rsidRPr="0070599A">
        <w:rPr>
          <w:rFonts w:ascii="Times New Roman" w:hAnsi="Times New Roman" w:cs="Times New Roman"/>
          <w:sz w:val="24"/>
          <w:szCs w:val="24"/>
        </w:rPr>
        <w:t xml:space="preserve">., преподаватель </w:t>
      </w:r>
      <w:r>
        <w:rPr>
          <w:rFonts w:ascii="Times New Roman" w:hAnsi="Times New Roman" w:cs="Times New Roman"/>
          <w:sz w:val="24"/>
          <w:szCs w:val="24"/>
        </w:rPr>
        <w:t xml:space="preserve">первой </w:t>
      </w:r>
      <w:r w:rsidRPr="0070599A">
        <w:rPr>
          <w:rFonts w:ascii="Times New Roman" w:hAnsi="Times New Roman" w:cs="Times New Roman"/>
          <w:sz w:val="24"/>
          <w:szCs w:val="24"/>
        </w:rPr>
        <w:t>квалификационной категории</w:t>
      </w:r>
    </w:p>
    <w:p w14:paraId="55AD2654" w14:textId="77777777" w:rsidR="00C621D9" w:rsidRDefault="00C621D9" w:rsidP="00256C3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EA44F49" w14:textId="77777777" w:rsidR="00FB3827" w:rsidRDefault="00FB3827" w:rsidP="00256C3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0829D81" w14:textId="77777777" w:rsidR="00FB3827" w:rsidRDefault="00FB3827" w:rsidP="00256C3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DE12C9E" w14:textId="77777777" w:rsidR="00FB3827" w:rsidRPr="00FA594F" w:rsidRDefault="00FB3827" w:rsidP="00256C3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2795933" w14:textId="77777777" w:rsidR="00C621D9" w:rsidRPr="00FA594F" w:rsidRDefault="00C621D9" w:rsidP="00256C3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645FF562" w14:textId="77777777" w:rsidR="00C621D9" w:rsidRPr="00FA594F" w:rsidRDefault="00C621D9" w:rsidP="00256C3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055941B" w14:textId="77777777" w:rsidR="00C621D9" w:rsidRPr="00FA594F" w:rsidRDefault="00C621D9" w:rsidP="00256C3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7E1FB209" w14:textId="77777777" w:rsidR="00C621D9" w:rsidRPr="00FA594F" w:rsidRDefault="00C621D9" w:rsidP="00256C3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20FE087F" w14:textId="77777777" w:rsidR="00C621D9" w:rsidRPr="00FA594F" w:rsidRDefault="00C621D9" w:rsidP="00256C3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4C98A21D" w14:textId="77777777" w:rsidR="00C621D9" w:rsidRPr="00FA594F" w:rsidRDefault="00C621D9" w:rsidP="00256C3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1690124C" w14:textId="77777777" w:rsidR="00C621D9" w:rsidRPr="00FA594F" w:rsidRDefault="00C621D9" w:rsidP="00256C3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301AA655" w14:textId="77777777" w:rsidR="00C621D9" w:rsidRPr="00FA594F" w:rsidRDefault="00C621D9" w:rsidP="00256C3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96BD19D" w14:textId="77777777" w:rsidR="00C621D9" w:rsidRPr="00FA594F" w:rsidRDefault="00C621D9" w:rsidP="00256C3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855397F" w14:textId="77777777" w:rsidR="00C621D9" w:rsidRPr="00FA594F" w:rsidRDefault="00C621D9" w:rsidP="00256C3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488B7F39" w14:textId="77777777" w:rsidR="00C621D9" w:rsidRPr="00FA594F" w:rsidRDefault="00C621D9" w:rsidP="00256C3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2A9C8F7D" w14:textId="77777777" w:rsidR="00C621D9" w:rsidRPr="00FA594F" w:rsidRDefault="00C621D9" w:rsidP="00256C3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33989D2" w14:textId="77777777" w:rsidR="00C621D9" w:rsidRPr="00FA594F" w:rsidRDefault="00C621D9" w:rsidP="00256C3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61692E34" w14:textId="77777777" w:rsidR="00C621D9" w:rsidRPr="00FA594F" w:rsidRDefault="00C621D9" w:rsidP="00256C3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1B1E76D5" w14:textId="77777777" w:rsidR="00C621D9" w:rsidRPr="00FA594F" w:rsidRDefault="00C621D9" w:rsidP="00256C3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7AC1791B" w14:textId="77777777" w:rsidR="00C621D9" w:rsidRPr="00FA594F" w:rsidRDefault="00C621D9" w:rsidP="00256C3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6B4FF5B2" w14:textId="77777777" w:rsidR="007B5530" w:rsidRDefault="007B5530" w:rsidP="00256C3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75919549" w14:textId="77777777" w:rsidR="004573C2" w:rsidRPr="00FA594F" w:rsidRDefault="004573C2" w:rsidP="00256C3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A594F">
        <w:rPr>
          <w:rFonts w:ascii="Times New Roman" w:hAnsi="Times New Roman" w:cs="Times New Roman"/>
          <w:b/>
        </w:rPr>
        <w:t>СОДЕРЖАНИЕ</w:t>
      </w:r>
    </w:p>
    <w:p w14:paraId="6D1919D0" w14:textId="77777777" w:rsidR="004573C2" w:rsidRPr="00FA594F" w:rsidRDefault="004573C2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668"/>
        <w:gridCol w:w="1903"/>
      </w:tblGrid>
      <w:tr w:rsidR="004573C2" w:rsidRPr="00FA594F" w14:paraId="27793BF3" w14:textId="77777777" w:rsidTr="00E2797A">
        <w:tc>
          <w:tcPr>
            <w:tcW w:w="7668" w:type="dxa"/>
          </w:tcPr>
          <w:p w14:paraId="770029FC" w14:textId="77777777" w:rsidR="004573C2" w:rsidRPr="00FA594F" w:rsidRDefault="004573C2" w:rsidP="00256C36">
            <w:pPr>
              <w:pStyle w:val="1"/>
              <w:snapToGrid w:val="0"/>
              <w:ind w:firstLine="0"/>
              <w:jc w:val="both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1903" w:type="dxa"/>
          </w:tcPr>
          <w:p w14:paraId="5C579843" w14:textId="77777777" w:rsidR="004573C2" w:rsidRPr="00FA594F" w:rsidRDefault="004573C2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594F">
              <w:rPr>
                <w:rFonts w:ascii="Times New Roman" w:hAnsi="Times New Roman" w:cs="Times New Roman"/>
              </w:rPr>
              <w:t>стр.</w:t>
            </w:r>
          </w:p>
        </w:tc>
      </w:tr>
      <w:tr w:rsidR="004573C2" w:rsidRPr="00FA594F" w14:paraId="05F9A824" w14:textId="77777777" w:rsidTr="00E2797A">
        <w:tc>
          <w:tcPr>
            <w:tcW w:w="7668" w:type="dxa"/>
          </w:tcPr>
          <w:tbl>
            <w:tblPr>
              <w:tblW w:w="9571" w:type="dxa"/>
              <w:tblLayout w:type="fixed"/>
              <w:tblLook w:val="01E0" w:firstRow="1" w:lastRow="1" w:firstColumn="1" w:lastColumn="1" w:noHBand="0" w:noVBand="0"/>
            </w:tblPr>
            <w:tblGrid>
              <w:gridCol w:w="7668"/>
              <w:gridCol w:w="1903"/>
            </w:tblGrid>
            <w:tr w:rsidR="00CA73AD" w:rsidRPr="007E7F78" w14:paraId="11DD8E8D" w14:textId="77777777" w:rsidTr="00FD21B9">
              <w:tc>
                <w:tcPr>
                  <w:tcW w:w="7668" w:type="dxa"/>
                </w:tcPr>
                <w:p w14:paraId="70FDAB8C" w14:textId="77777777" w:rsidR="00CA73AD" w:rsidRPr="007E7F78" w:rsidRDefault="00CA73AD" w:rsidP="00CA73AD">
                  <w:pPr>
                    <w:pStyle w:val="1"/>
                    <w:ind w:left="284" w:firstLine="709"/>
                    <w:jc w:val="both"/>
                    <w:rPr>
                      <w:b/>
                      <w:bCs/>
                      <w:caps/>
                    </w:rPr>
                  </w:pPr>
                </w:p>
              </w:tc>
              <w:tc>
                <w:tcPr>
                  <w:tcW w:w="1903" w:type="dxa"/>
                </w:tcPr>
                <w:p w14:paraId="4EAB04A2" w14:textId="77777777" w:rsidR="00CA73AD" w:rsidRPr="00FC59FF" w:rsidRDefault="00CA73AD" w:rsidP="00CA73AD">
                  <w:pPr>
                    <w:spacing w:line="240" w:lineRule="auto"/>
                    <w:ind w:firstLine="709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C59F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стр.</w:t>
                  </w:r>
                </w:p>
              </w:tc>
            </w:tr>
            <w:tr w:rsidR="00CA73AD" w:rsidRPr="007E7F78" w14:paraId="5F83946E" w14:textId="77777777" w:rsidTr="00FD21B9">
              <w:trPr>
                <w:trHeight w:val="761"/>
              </w:trPr>
              <w:tc>
                <w:tcPr>
                  <w:tcW w:w="7668" w:type="dxa"/>
                </w:tcPr>
                <w:p w14:paraId="7BB26693" w14:textId="77777777" w:rsidR="00CA73AD" w:rsidRPr="007E7F78" w:rsidRDefault="009A12C6" w:rsidP="00CA73AD">
                  <w:pPr>
                    <w:numPr>
                      <w:ilvl w:val="0"/>
                      <w:numId w:val="11"/>
                    </w:numPr>
                    <w:spacing w:after="0" w:line="240" w:lineRule="auto"/>
                    <w:ind w:left="0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ПАСПОРТ</w:t>
                  </w:r>
                  <w:r w:rsidR="00CA73AD" w:rsidRPr="007E7F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РАБОЧЕЙ ПРОГРАММЫ УЧЕБНОЙ ДИСЦИПЛИНЫ </w:t>
                  </w:r>
                </w:p>
              </w:tc>
              <w:tc>
                <w:tcPr>
                  <w:tcW w:w="1903" w:type="dxa"/>
                </w:tcPr>
                <w:p w14:paraId="06160DD1" w14:textId="77777777" w:rsidR="00CA73AD" w:rsidRPr="00FC59FF" w:rsidRDefault="00CA73AD" w:rsidP="00CA73AD">
                  <w:pPr>
                    <w:spacing w:line="240" w:lineRule="auto"/>
                    <w:ind w:firstLine="709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C59F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  <w:p w14:paraId="171CBA82" w14:textId="77777777" w:rsidR="00CA73AD" w:rsidRPr="00FC59FF" w:rsidRDefault="00CA73AD" w:rsidP="00CA73AD">
                  <w:pPr>
                    <w:spacing w:line="240" w:lineRule="auto"/>
                    <w:ind w:firstLine="709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14:paraId="442BCDD1" w14:textId="77777777" w:rsidR="00CA73AD" w:rsidRPr="00FC59FF" w:rsidRDefault="00CA73AD" w:rsidP="00CA73AD">
                  <w:pPr>
                    <w:spacing w:line="240" w:lineRule="auto"/>
                    <w:ind w:firstLine="709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CA73AD" w:rsidRPr="007E7F78" w14:paraId="47A14846" w14:textId="77777777" w:rsidTr="00FD21B9">
              <w:tc>
                <w:tcPr>
                  <w:tcW w:w="7668" w:type="dxa"/>
                </w:tcPr>
                <w:p w14:paraId="55E22111" w14:textId="77777777" w:rsidR="00CA73AD" w:rsidRPr="00E87C55" w:rsidRDefault="00CA73AD" w:rsidP="00CA73AD">
                  <w:pPr>
                    <w:suppressAutoHyphens/>
                    <w:spacing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2.</w:t>
                  </w:r>
                  <w:r w:rsidRPr="00E87C5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СТРУКТУРА И СОДЕРЖАНИЕ УЧЕБНОЙ ДИСЦИПЛИНЫ</w:t>
                  </w:r>
                </w:p>
                <w:p w14:paraId="5F1B7299" w14:textId="77777777" w:rsidR="00CA73AD" w:rsidRPr="00E87C55" w:rsidRDefault="00CA73AD" w:rsidP="00CA73AD">
                  <w:pPr>
                    <w:suppressAutoHyphens/>
                    <w:spacing w:line="240" w:lineRule="auto"/>
                    <w:ind w:left="644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903" w:type="dxa"/>
                </w:tcPr>
                <w:p w14:paraId="3B08473A" w14:textId="77777777" w:rsidR="00CA73AD" w:rsidRPr="00FC59FF" w:rsidRDefault="00CA73AD" w:rsidP="00CA73AD">
                  <w:pPr>
                    <w:spacing w:line="240" w:lineRule="auto"/>
                    <w:ind w:firstLine="709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</w:tr>
            <w:tr w:rsidR="00CA73AD" w:rsidRPr="007E7F78" w14:paraId="2A3BEC40" w14:textId="77777777" w:rsidTr="00FD21B9">
              <w:trPr>
                <w:trHeight w:val="670"/>
              </w:trPr>
              <w:tc>
                <w:tcPr>
                  <w:tcW w:w="7668" w:type="dxa"/>
                </w:tcPr>
                <w:p w14:paraId="115E74DB" w14:textId="77777777" w:rsidR="00CA73AD" w:rsidRPr="00E87C55" w:rsidRDefault="00CA73AD" w:rsidP="00CA73AD">
                  <w:pPr>
                    <w:suppressAutoHyphens/>
                    <w:spacing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3. </w:t>
                  </w:r>
                  <w:r w:rsidRPr="00E87C5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УСЛОВИЯ РЕАЛИЗАЦИИ УЧЕБНОЙ ДИСЦИПЛИНЫ</w:t>
                  </w:r>
                </w:p>
              </w:tc>
              <w:tc>
                <w:tcPr>
                  <w:tcW w:w="1903" w:type="dxa"/>
                </w:tcPr>
                <w:p w14:paraId="6FB5BDB6" w14:textId="77777777" w:rsidR="00CA73AD" w:rsidRPr="00FC59FF" w:rsidRDefault="00CA73AD" w:rsidP="00CA73AD">
                  <w:pPr>
                    <w:spacing w:line="240" w:lineRule="auto"/>
                    <w:ind w:firstLine="709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C59F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</w:p>
              </w:tc>
            </w:tr>
            <w:tr w:rsidR="00CA73AD" w:rsidRPr="007E7F78" w14:paraId="72A2D0EB" w14:textId="77777777" w:rsidTr="00FD21B9">
              <w:trPr>
                <w:trHeight w:val="677"/>
              </w:trPr>
              <w:tc>
                <w:tcPr>
                  <w:tcW w:w="7668" w:type="dxa"/>
                </w:tcPr>
                <w:p w14:paraId="57E313E9" w14:textId="77777777" w:rsidR="00CA73AD" w:rsidRPr="00FC59FF" w:rsidRDefault="00CA73AD" w:rsidP="00CA73AD">
                  <w:pPr>
                    <w:pStyle w:val="a6"/>
                    <w:numPr>
                      <w:ilvl w:val="0"/>
                      <w:numId w:val="12"/>
                    </w:numPr>
                    <w:spacing w:after="0" w:line="240" w:lineRule="auto"/>
                    <w:ind w:left="0" w:firstLine="0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87C55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КОНТРОЛЬ И ОЦЕНКА РЕЗУЛЬТАТОВ ОСВОЕНИЯ УЧЕБНОЙ ДИСЦИПЛИНЫ. </w:t>
                  </w:r>
                </w:p>
                <w:p w14:paraId="3D7FC87B" w14:textId="77777777" w:rsidR="00FD21B9" w:rsidRPr="00FD21B9" w:rsidRDefault="00FD21B9" w:rsidP="00FD21B9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03" w:type="dxa"/>
                </w:tcPr>
                <w:p w14:paraId="6A3AF3AB" w14:textId="77777777" w:rsidR="00CA73AD" w:rsidRPr="00FC59FF" w:rsidRDefault="00CA73AD" w:rsidP="00CA73AD">
                  <w:pPr>
                    <w:spacing w:line="240" w:lineRule="auto"/>
                    <w:ind w:firstLine="709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15</w:t>
                  </w:r>
                </w:p>
              </w:tc>
            </w:tr>
            <w:tr w:rsidR="00FD21B9" w:rsidRPr="007E7F78" w14:paraId="0B5ECB8B" w14:textId="77777777" w:rsidTr="00FD21B9">
              <w:trPr>
                <w:trHeight w:val="80"/>
              </w:trPr>
              <w:tc>
                <w:tcPr>
                  <w:tcW w:w="7668" w:type="dxa"/>
                </w:tcPr>
                <w:p w14:paraId="6B35B37E" w14:textId="77777777" w:rsidR="00FD21B9" w:rsidRPr="00E87C55" w:rsidRDefault="00FD21B9" w:rsidP="00FD21B9">
                  <w:pPr>
                    <w:suppressAutoHyphens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87C5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5.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E87C5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ОЦЕНКА ОСВОЕНИЯ ДОСТИЖЕНИЙ ЛИЧНОСТНЫХ РЕЗУЛЬТАТОВ       ВОСПИТАТЕЛЬНОЙ РАБОТЫ</w:t>
                  </w:r>
                </w:p>
              </w:tc>
              <w:tc>
                <w:tcPr>
                  <w:tcW w:w="1903" w:type="dxa"/>
                </w:tcPr>
                <w:p w14:paraId="0633C6D0" w14:textId="77777777" w:rsidR="00FD21B9" w:rsidRPr="00E87C55" w:rsidRDefault="00FD21B9" w:rsidP="00FD21B9">
                  <w:pPr>
                    <w:spacing w:line="36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       20</w:t>
                  </w:r>
                </w:p>
              </w:tc>
            </w:tr>
            <w:tr w:rsidR="00FD21B9" w:rsidRPr="007E7F78" w14:paraId="547EC8BD" w14:textId="77777777" w:rsidTr="00FD21B9">
              <w:tc>
                <w:tcPr>
                  <w:tcW w:w="7668" w:type="dxa"/>
                </w:tcPr>
                <w:p w14:paraId="4EB34CE4" w14:textId="77777777" w:rsidR="00FD21B9" w:rsidRPr="00E87C55" w:rsidRDefault="00FD21B9" w:rsidP="00CA73AD">
                  <w:pPr>
                    <w:suppressAutoHyphens/>
                    <w:spacing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903" w:type="dxa"/>
                </w:tcPr>
                <w:p w14:paraId="4F99A5E9" w14:textId="77777777" w:rsidR="00FD21B9" w:rsidRDefault="00FD21B9" w:rsidP="00CA73AD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1EE7E67C" w14:textId="77777777" w:rsidR="004573C2" w:rsidRPr="00FA594F" w:rsidRDefault="004573C2" w:rsidP="00256C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03" w:type="dxa"/>
          </w:tcPr>
          <w:p w14:paraId="4181E522" w14:textId="77777777" w:rsidR="00CA73AD" w:rsidRDefault="00CA73AD" w:rsidP="00CA73AD">
            <w:pPr>
              <w:rPr>
                <w:rFonts w:ascii="Times New Roman" w:hAnsi="Times New Roman" w:cs="Times New Roman"/>
              </w:rPr>
            </w:pPr>
          </w:p>
          <w:p w14:paraId="2F402B22" w14:textId="77777777" w:rsidR="00CA73AD" w:rsidRDefault="001C1C3E" w:rsidP="00CA73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14:paraId="4BC392C4" w14:textId="77777777" w:rsidR="00CA73AD" w:rsidRDefault="00CA73AD" w:rsidP="00CA73AD">
            <w:pPr>
              <w:rPr>
                <w:rFonts w:ascii="Times New Roman" w:hAnsi="Times New Roman" w:cs="Times New Roman"/>
              </w:rPr>
            </w:pPr>
          </w:p>
          <w:p w14:paraId="28E233C2" w14:textId="77777777" w:rsidR="00CA73AD" w:rsidRDefault="00CA73AD" w:rsidP="00CA73AD">
            <w:pPr>
              <w:rPr>
                <w:rFonts w:ascii="Times New Roman" w:hAnsi="Times New Roman" w:cs="Times New Roman"/>
              </w:rPr>
            </w:pPr>
          </w:p>
          <w:p w14:paraId="08E8690E" w14:textId="77777777" w:rsidR="00CA73AD" w:rsidRDefault="001C1C3E" w:rsidP="00CA73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14:paraId="5712EDD0" w14:textId="77777777" w:rsidR="00CA73AD" w:rsidRDefault="00CA73AD" w:rsidP="00CA73AD">
            <w:pPr>
              <w:rPr>
                <w:rFonts w:ascii="Times New Roman" w:hAnsi="Times New Roman" w:cs="Times New Roman"/>
              </w:rPr>
            </w:pPr>
          </w:p>
          <w:p w14:paraId="0C3A3974" w14:textId="77777777" w:rsidR="00CA73AD" w:rsidRDefault="001C1C3E" w:rsidP="00CA73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  <w:p w14:paraId="30BAD868" w14:textId="77777777" w:rsidR="00CA73AD" w:rsidRDefault="00CA73AD" w:rsidP="00CA73AD">
            <w:pPr>
              <w:jc w:val="center"/>
              <w:rPr>
                <w:rFonts w:ascii="Times New Roman" w:hAnsi="Times New Roman" w:cs="Times New Roman"/>
              </w:rPr>
            </w:pPr>
          </w:p>
          <w:p w14:paraId="0B0CC947" w14:textId="77777777" w:rsidR="004573C2" w:rsidRDefault="001C1C3E" w:rsidP="00CA73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  <w:p w14:paraId="049264D1" w14:textId="77777777" w:rsidR="00FD21B9" w:rsidRDefault="00FD21B9" w:rsidP="00CA73A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F3245FE" w14:textId="77777777" w:rsidR="00FD21B9" w:rsidRDefault="00FD21B9" w:rsidP="00CA73A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6B41796" w14:textId="77777777" w:rsidR="00FD21B9" w:rsidRPr="00FD21B9" w:rsidRDefault="00FD21B9" w:rsidP="00CA73A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573C2" w:rsidRPr="00FA594F" w14:paraId="4778FCCB" w14:textId="77777777" w:rsidTr="00E2797A">
        <w:tc>
          <w:tcPr>
            <w:tcW w:w="7668" w:type="dxa"/>
          </w:tcPr>
          <w:p w14:paraId="55B42DF7" w14:textId="77777777" w:rsidR="004573C2" w:rsidRPr="00FA594F" w:rsidRDefault="004573C2" w:rsidP="00256C36">
            <w:pPr>
              <w:pStyle w:val="1"/>
              <w:ind w:firstLine="0"/>
              <w:jc w:val="both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1903" w:type="dxa"/>
          </w:tcPr>
          <w:p w14:paraId="7C54421B" w14:textId="77777777" w:rsidR="004573C2" w:rsidRPr="00FA594F" w:rsidRDefault="004573C2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73C2" w:rsidRPr="00FA594F" w14:paraId="4B0B28B8" w14:textId="77777777" w:rsidTr="00E2797A">
        <w:trPr>
          <w:trHeight w:val="670"/>
        </w:trPr>
        <w:tc>
          <w:tcPr>
            <w:tcW w:w="7668" w:type="dxa"/>
          </w:tcPr>
          <w:p w14:paraId="0786E2AC" w14:textId="77777777" w:rsidR="004573C2" w:rsidRPr="00FA594F" w:rsidRDefault="004573C2" w:rsidP="00256C36">
            <w:pPr>
              <w:pStyle w:val="1"/>
              <w:tabs>
                <w:tab w:val="left" w:pos="0"/>
              </w:tabs>
              <w:jc w:val="both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1903" w:type="dxa"/>
          </w:tcPr>
          <w:p w14:paraId="5CB29BAD" w14:textId="77777777" w:rsidR="004573C2" w:rsidRPr="00FA594F" w:rsidRDefault="004573C2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73C2" w:rsidRPr="00FA594F" w14:paraId="5C1DBB8A" w14:textId="77777777" w:rsidTr="00E2797A">
        <w:tc>
          <w:tcPr>
            <w:tcW w:w="7668" w:type="dxa"/>
          </w:tcPr>
          <w:p w14:paraId="0625F1C4" w14:textId="77777777" w:rsidR="004573C2" w:rsidRPr="00FA594F" w:rsidRDefault="004573C2" w:rsidP="00256C36">
            <w:pPr>
              <w:pStyle w:val="1"/>
              <w:ind w:firstLine="0"/>
              <w:jc w:val="both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1903" w:type="dxa"/>
          </w:tcPr>
          <w:p w14:paraId="78B89449" w14:textId="77777777" w:rsidR="004573C2" w:rsidRPr="00FA594F" w:rsidRDefault="004573C2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BB08342" w14:textId="77777777" w:rsidR="004573C2" w:rsidRPr="00FA594F" w:rsidRDefault="004573C2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3DA86AEB" w14:textId="77777777" w:rsidR="004573C2" w:rsidRPr="00FA594F" w:rsidRDefault="004573C2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011AA19A" w14:textId="77777777" w:rsidR="004573C2" w:rsidRPr="00FA594F" w:rsidRDefault="004573C2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75B63775" w14:textId="77777777" w:rsidR="004573C2" w:rsidRPr="00FA594F" w:rsidRDefault="004573C2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6A7A6B47" w14:textId="77777777" w:rsidR="004573C2" w:rsidRPr="00FA594F" w:rsidRDefault="004573C2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75727E32" w14:textId="77777777" w:rsidR="004573C2" w:rsidRPr="00FA594F" w:rsidRDefault="004573C2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44604A96" w14:textId="77777777" w:rsidR="004573C2" w:rsidRPr="00FA594F" w:rsidRDefault="004573C2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3D1A313D" w14:textId="77777777" w:rsidR="004573C2" w:rsidRPr="00FA594F" w:rsidRDefault="004573C2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30DFB559" w14:textId="77777777" w:rsidR="004573C2" w:rsidRPr="00FA594F" w:rsidRDefault="004573C2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113CD60D" w14:textId="77777777" w:rsidR="004573C2" w:rsidRPr="00FA594F" w:rsidRDefault="004573C2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65EC6578" w14:textId="77777777" w:rsidR="004573C2" w:rsidRPr="00FA594F" w:rsidRDefault="004573C2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38FDA800" w14:textId="77777777" w:rsidR="004573C2" w:rsidRPr="00FA594F" w:rsidRDefault="004573C2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7622E80E" w14:textId="77777777" w:rsidR="004573C2" w:rsidRPr="00FA594F" w:rsidRDefault="004573C2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342D5C0B" w14:textId="77777777" w:rsidR="004573C2" w:rsidRPr="00FA594F" w:rsidRDefault="004573C2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4B30EEAF" w14:textId="77777777" w:rsidR="004573C2" w:rsidRPr="00FA594F" w:rsidRDefault="004573C2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2F417D80" w14:textId="77777777" w:rsidR="004573C2" w:rsidRPr="00FA594F" w:rsidRDefault="004573C2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7E786DBD" w14:textId="77777777" w:rsidR="004573C2" w:rsidRPr="00FA594F" w:rsidRDefault="004573C2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6D16EE7C" w14:textId="77777777" w:rsidR="004573C2" w:rsidRPr="00FA594F" w:rsidRDefault="004573C2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23C7EA95" w14:textId="77777777" w:rsidR="004573C2" w:rsidRPr="00FA594F" w:rsidRDefault="004573C2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477F2062" w14:textId="77777777" w:rsidR="004573C2" w:rsidRPr="00FA594F" w:rsidRDefault="004573C2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730A29AA" w14:textId="77777777" w:rsidR="004573C2" w:rsidRPr="00FA594F" w:rsidRDefault="004573C2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67ED4555" w14:textId="77777777" w:rsidR="000E3B6E" w:rsidRPr="00FA594F" w:rsidRDefault="000E3B6E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1489C159" w14:textId="77777777" w:rsidR="004573C2" w:rsidRPr="00FA594F" w:rsidRDefault="004573C2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03CB234A" w14:textId="77777777" w:rsidR="00256C36" w:rsidRPr="00FA594F" w:rsidRDefault="00256C36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23158AF4" w14:textId="77777777" w:rsidR="00256C36" w:rsidRPr="00FA594F" w:rsidRDefault="00256C36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0C80678B" w14:textId="77777777" w:rsidR="00256C36" w:rsidRPr="00FA594F" w:rsidRDefault="00256C36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3510FC1D" w14:textId="77777777" w:rsidR="00FA594F" w:rsidRPr="00FA594F" w:rsidRDefault="00FA594F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67A4BC59" w14:textId="77777777" w:rsidR="006330A3" w:rsidRPr="006330A3" w:rsidRDefault="009A12C6" w:rsidP="006330A3">
      <w:pPr>
        <w:pStyle w:val="a6"/>
        <w:numPr>
          <w:ilvl w:val="0"/>
          <w:numId w:val="10"/>
        </w:num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ПАСПОРТ</w:t>
      </w:r>
      <w:r w:rsidR="006330A3" w:rsidRPr="006330A3">
        <w:rPr>
          <w:rFonts w:ascii="Times New Roman" w:hAnsi="Times New Roman"/>
          <w:b/>
          <w:sz w:val="24"/>
          <w:szCs w:val="24"/>
        </w:rPr>
        <w:t xml:space="preserve"> РАБОЧЕЙ ПРОГРАММЫ УЧЕБНОЙ ДИСЦИПЛИНЫ</w:t>
      </w:r>
      <w:r w:rsidR="006330A3" w:rsidRPr="006330A3">
        <w:rPr>
          <w:rFonts w:ascii="Times New Roman" w:hAnsi="Times New Roman"/>
          <w:b/>
        </w:rPr>
        <w:t xml:space="preserve"> </w:t>
      </w:r>
    </w:p>
    <w:p w14:paraId="35DA9E0A" w14:textId="77777777" w:rsidR="004573C2" w:rsidRPr="00FA594F" w:rsidRDefault="000E3B6E" w:rsidP="00256C3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A594F">
        <w:rPr>
          <w:rFonts w:ascii="Times New Roman" w:hAnsi="Times New Roman" w:cs="Times New Roman"/>
          <w:b/>
        </w:rPr>
        <w:t>ОП.0</w:t>
      </w:r>
      <w:r w:rsidR="0056529C">
        <w:rPr>
          <w:rFonts w:ascii="Times New Roman" w:hAnsi="Times New Roman" w:cs="Times New Roman"/>
          <w:b/>
        </w:rPr>
        <w:t>1</w:t>
      </w:r>
      <w:r w:rsidRPr="00FA594F">
        <w:rPr>
          <w:rFonts w:ascii="Times New Roman" w:hAnsi="Times New Roman" w:cs="Times New Roman"/>
          <w:b/>
        </w:rPr>
        <w:t xml:space="preserve"> </w:t>
      </w:r>
      <w:r w:rsidR="00BE3823">
        <w:rPr>
          <w:rFonts w:ascii="Times New Roman" w:hAnsi="Times New Roman" w:cs="Times New Roman"/>
          <w:b/>
        </w:rPr>
        <w:t>Культура и психо</w:t>
      </w:r>
      <w:r w:rsidR="00F71A44">
        <w:rPr>
          <w:rFonts w:ascii="Times New Roman" w:hAnsi="Times New Roman" w:cs="Times New Roman"/>
          <w:b/>
        </w:rPr>
        <w:t>логия профессионального общения</w:t>
      </w:r>
    </w:p>
    <w:p w14:paraId="1EEDBB34" w14:textId="77777777" w:rsidR="000E3B6E" w:rsidRPr="00FA594F" w:rsidRDefault="000E3B6E" w:rsidP="00256C3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FA594F">
        <w:rPr>
          <w:rFonts w:ascii="Times New Roman" w:hAnsi="Times New Roman" w:cs="Times New Roman"/>
          <w:b/>
        </w:rPr>
        <w:t>1.1. Область применения программы</w:t>
      </w:r>
    </w:p>
    <w:p w14:paraId="21337E01" w14:textId="77777777" w:rsidR="000E3B6E" w:rsidRPr="00FA594F" w:rsidRDefault="000E3B6E" w:rsidP="00256C36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FA594F">
        <w:rPr>
          <w:rFonts w:ascii="Times New Roman" w:hAnsi="Times New Roman" w:cs="Times New Roman"/>
        </w:rPr>
        <w:t xml:space="preserve">Программа учебной дисциплины является частью </w:t>
      </w:r>
      <w:r w:rsidR="00BE3823">
        <w:rPr>
          <w:rFonts w:ascii="Times New Roman" w:hAnsi="Times New Roman" w:cs="Times New Roman"/>
        </w:rPr>
        <w:t>программ</w:t>
      </w:r>
      <w:r w:rsidR="00377D2D">
        <w:rPr>
          <w:rFonts w:ascii="Times New Roman" w:hAnsi="Times New Roman" w:cs="Times New Roman"/>
        </w:rPr>
        <w:t>ы</w:t>
      </w:r>
      <w:r w:rsidR="00BE3823">
        <w:rPr>
          <w:rFonts w:ascii="Times New Roman" w:hAnsi="Times New Roman" w:cs="Times New Roman"/>
        </w:rPr>
        <w:t xml:space="preserve"> профессионального обучения </w:t>
      </w:r>
      <w:r w:rsidR="00377D2D">
        <w:rPr>
          <w:rFonts w:ascii="Times New Roman" w:hAnsi="Times New Roman" w:cs="Times New Roman"/>
        </w:rPr>
        <w:t xml:space="preserve">по профессии рабочего, должности служащего </w:t>
      </w:r>
      <w:r w:rsidR="00BE3823">
        <w:rPr>
          <w:rFonts w:ascii="Times New Roman" w:hAnsi="Times New Roman" w:cs="Times New Roman"/>
        </w:rPr>
        <w:t>18103 «Садовник»</w:t>
      </w:r>
      <w:r w:rsidR="00377D2D">
        <w:rPr>
          <w:rFonts w:ascii="Times New Roman" w:hAnsi="Times New Roman" w:cs="Times New Roman"/>
        </w:rPr>
        <w:t>.</w:t>
      </w:r>
      <w:r w:rsidR="00BE3823">
        <w:rPr>
          <w:rFonts w:ascii="Times New Roman" w:hAnsi="Times New Roman" w:cs="Times New Roman"/>
        </w:rPr>
        <w:t xml:space="preserve"> </w:t>
      </w:r>
    </w:p>
    <w:p w14:paraId="4F75A41C" w14:textId="77777777" w:rsidR="000E3B6E" w:rsidRPr="00FA594F" w:rsidRDefault="000E3B6E" w:rsidP="00256C36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FA594F">
        <w:rPr>
          <w:rFonts w:ascii="Times New Roman" w:hAnsi="Times New Roman" w:cs="Times New Roman"/>
          <w:b/>
        </w:rPr>
        <w:t xml:space="preserve">1.2. Место учебной дисциплины в структуре основной профессиональной образовательной программы: </w:t>
      </w:r>
      <w:r w:rsidRPr="00FA594F">
        <w:rPr>
          <w:rFonts w:ascii="Times New Roman" w:hAnsi="Times New Roman" w:cs="Times New Roman"/>
        </w:rPr>
        <w:t>дисциплина входит в общепрофессиональный цикл.</w:t>
      </w:r>
      <w:r w:rsidRPr="00FA594F">
        <w:rPr>
          <w:rFonts w:ascii="Times New Roman" w:hAnsi="Times New Roman" w:cs="Times New Roman"/>
          <w:i/>
        </w:rPr>
        <w:t xml:space="preserve">                              </w:t>
      </w:r>
    </w:p>
    <w:p w14:paraId="6F25A567" w14:textId="77777777" w:rsidR="004573C2" w:rsidRPr="00FA594F" w:rsidRDefault="004573C2" w:rsidP="00256C3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FA594F">
        <w:rPr>
          <w:rFonts w:ascii="Times New Roman" w:hAnsi="Times New Roman" w:cs="Times New Roman"/>
          <w:b/>
        </w:rPr>
        <w:t>1.3. Цели и задачи дисциплины – требования к результатам освоения дисциплины:</w:t>
      </w:r>
    </w:p>
    <w:p w14:paraId="12475B74" w14:textId="77777777" w:rsidR="004573C2" w:rsidRPr="00FA594F" w:rsidRDefault="004573C2" w:rsidP="00256C3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A594F">
        <w:rPr>
          <w:rFonts w:ascii="Times New Roman" w:hAnsi="Times New Roman" w:cs="Times New Roman"/>
        </w:rPr>
        <w:tab/>
        <w:t xml:space="preserve">В результате освоения дисциплины обучающийся </w:t>
      </w:r>
    </w:p>
    <w:p w14:paraId="568C2E81" w14:textId="77777777" w:rsidR="004573C2" w:rsidRPr="00FA594F" w:rsidRDefault="004573C2" w:rsidP="00256C3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A594F">
        <w:rPr>
          <w:rFonts w:ascii="Times New Roman" w:hAnsi="Times New Roman" w:cs="Times New Roman"/>
          <w:b/>
        </w:rPr>
        <w:t>должен уметь</w:t>
      </w:r>
      <w:r w:rsidRPr="00FA594F">
        <w:rPr>
          <w:rFonts w:ascii="Times New Roman" w:hAnsi="Times New Roman" w:cs="Times New Roman"/>
        </w:rPr>
        <w:t>:</w:t>
      </w:r>
    </w:p>
    <w:p w14:paraId="5AE101FF" w14:textId="77777777" w:rsidR="00BE3823" w:rsidRPr="00FD21B9" w:rsidRDefault="00BE3823" w:rsidP="00FD21B9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 w:rsidRPr="00FD21B9">
        <w:rPr>
          <w:rFonts w:ascii="Times New Roman" w:hAnsi="Times New Roman"/>
        </w:rPr>
        <w:t xml:space="preserve">применять техники и приемы эффективного общения в профессиональной деятельности; </w:t>
      </w:r>
    </w:p>
    <w:p w14:paraId="05168C80" w14:textId="77777777" w:rsidR="00BE3823" w:rsidRPr="00FD21B9" w:rsidRDefault="00BE3823" w:rsidP="00FD21B9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 w:rsidRPr="00FD21B9">
        <w:rPr>
          <w:rFonts w:ascii="Times New Roman" w:hAnsi="Times New Roman"/>
        </w:rPr>
        <w:t xml:space="preserve">свободно общаться с людьми, выслушивать их, аргументировать свою точку зрения; </w:t>
      </w:r>
    </w:p>
    <w:p w14:paraId="4D18BD73" w14:textId="77777777" w:rsidR="00BE3823" w:rsidRPr="00FD21B9" w:rsidRDefault="00BE3823" w:rsidP="00FD21B9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 w:rsidRPr="00FD21B9">
        <w:rPr>
          <w:rFonts w:ascii="Times New Roman" w:hAnsi="Times New Roman"/>
        </w:rPr>
        <w:t>создавать атмосферу доброжелательности в процессе общения;</w:t>
      </w:r>
    </w:p>
    <w:p w14:paraId="4928D266" w14:textId="77777777" w:rsidR="00BE3823" w:rsidRPr="00FD21B9" w:rsidRDefault="00BE3823" w:rsidP="00FD21B9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 w:rsidRPr="00FD21B9">
        <w:rPr>
          <w:rFonts w:ascii="Times New Roman" w:hAnsi="Times New Roman"/>
        </w:rPr>
        <w:t xml:space="preserve"> использовать приемы саморегуляции поведения в процессе межличностного общения.</w:t>
      </w:r>
    </w:p>
    <w:p w14:paraId="3E1C62EE" w14:textId="77777777" w:rsidR="004573C2" w:rsidRPr="00FA594F" w:rsidRDefault="004573C2" w:rsidP="00256C3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A594F">
        <w:rPr>
          <w:rFonts w:ascii="Times New Roman" w:hAnsi="Times New Roman" w:cs="Times New Roman"/>
          <w:b/>
        </w:rPr>
        <w:t>должен знать</w:t>
      </w:r>
      <w:r w:rsidRPr="00FA594F">
        <w:rPr>
          <w:rFonts w:ascii="Times New Roman" w:hAnsi="Times New Roman" w:cs="Times New Roman"/>
        </w:rPr>
        <w:t>:</w:t>
      </w:r>
    </w:p>
    <w:p w14:paraId="620C1010" w14:textId="77777777" w:rsidR="00E2797A" w:rsidRPr="00FD21B9" w:rsidRDefault="00BE3823" w:rsidP="00FD21B9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FD21B9">
        <w:rPr>
          <w:rFonts w:ascii="Times New Roman" w:hAnsi="Times New Roman"/>
        </w:rPr>
        <w:t xml:space="preserve">взаимосвязь общения и деятельности; </w:t>
      </w:r>
    </w:p>
    <w:p w14:paraId="03D11A38" w14:textId="77777777" w:rsidR="00E2797A" w:rsidRPr="00FD21B9" w:rsidRDefault="00BE3823" w:rsidP="00FD21B9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FD21B9">
        <w:rPr>
          <w:rFonts w:ascii="Times New Roman" w:hAnsi="Times New Roman"/>
        </w:rPr>
        <w:t>цели, функции, виды и уровни общения;</w:t>
      </w:r>
    </w:p>
    <w:p w14:paraId="07E7991C" w14:textId="77777777" w:rsidR="00E2797A" w:rsidRPr="00FD21B9" w:rsidRDefault="00BE3823" w:rsidP="00FD21B9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FD21B9">
        <w:rPr>
          <w:rFonts w:ascii="Times New Roman" w:hAnsi="Times New Roman"/>
        </w:rPr>
        <w:t>виды социальных взаимодействий;</w:t>
      </w:r>
    </w:p>
    <w:p w14:paraId="5AE97494" w14:textId="77777777" w:rsidR="00E2797A" w:rsidRPr="00FD21B9" w:rsidRDefault="00BE3823" w:rsidP="00FD21B9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FD21B9">
        <w:rPr>
          <w:rFonts w:ascii="Times New Roman" w:hAnsi="Times New Roman"/>
        </w:rPr>
        <w:t>техники и приемы общения, правила слушания, ведения беседы, убеждения;</w:t>
      </w:r>
    </w:p>
    <w:p w14:paraId="492A2E74" w14:textId="77777777" w:rsidR="00E2797A" w:rsidRPr="00FD21B9" w:rsidRDefault="00BE3823" w:rsidP="00FD21B9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FD21B9">
        <w:rPr>
          <w:rFonts w:ascii="Times New Roman" w:hAnsi="Times New Roman"/>
        </w:rPr>
        <w:t xml:space="preserve">этические принципы общения; </w:t>
      </w:r>
    </w:p>
    <w:p w14:paraId="7244E610" w14:textId="77777777" w:rsidR="00FD21B9" w:rsidRDefault="00FD21B9" w:rsidP="00FD21B9">
      <w:pPr>
        <w:spacing w:after="0" w:line="240" w:lineRule="auto"/>
        <w:ind w:firstLine="360"/>
        <w:jc w:val="both"/>
        <w:rPr>
          <w:rFonts w:ascii="Times New Roman" w:hAnsi="Times New Roman" w:cs="Times New Roman"/>
        </w:rPr>
      </w:pPr>
    </w:p>
    <w:p w14:paraId="583AF06B" w14:textId="77777777" w:rsidR="00E2797A" w:rsidRDefault="00FD21B9" w:rsidP="00FD21B9">
      <w:pPr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 w:rsidR="00BE3823" w:rsidRPr="00BE3823">
        <w:rPr>
          <w:rFonts w:ascii="Times New Roman" w:hAnsi="Times New Roman" w:cs="Times New Roman"/>
        </w:rPr>
        <w:t>источники, причины, виды и способы разрешения конфликтов</w:t>
      </w:r>
      <w:r w:rsidR="00E2797A">
        <w:rPr>
          <w:rFonts w:ascii="Times New Roman" w:hAnsi="Times New Roman" w:cs="Times New Roman"/>
        </w:rPr>
        <w:t xml:space="preserve">. </w:t>
      </w:r>
    </w:p>
    <w:p w14:paraId="68261568" w14:textId="77777777" w:rsidR="006330A3" w:rsidRPr="006330A3" w:rsidRDefault="006330A3" w:rsidP="006330A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330A3">
        <w:rPr>
          <w:rFonts w:ascii="Times New Roman" w:hAnsi="Times New Roman" w:cs="Times New Roman"/>
          <w:b/>
        </w:rPr>
        <w:t>1.4 Формирование общих компетенций согласно ФГОС СПО</w:t>
      </w:r>
    </w:p>
    <w:p w14:paraId="18101D23" w14:textId="77777777" w:rsidR="006330A3" w:rsidRPr="00FA594F" w:rsidRDefault="006330A3" w:rsidP="006330A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330A3">
        <w:rPr>
          <w:rFonts w:ascii="Times New Roman" w:hAnsi="Times New Roman" w:cs="Times New Roman"/>
        </w:rPr>
        <w:t xml:space="preserve">В рабочую программу включено содержание ОП.01 Культура и психология профессионального общения, направленное на </w:t>
      </w:r>
      <w:proofErr w:type="gramStart"/>
      <w:r w:rsidRPr="006330A3">
        <w:rPr>
          <w:rFonts w:ascii="Times New Roman" w:hAnsi="Times New Roman" w:cs="Times New Roman"/>
        </w:rPr>
        <w:t>развитие  и</w:t>
      </w:r>
      <w:proofErr w:type="gramEnd"/>
      <w:r w:rsidRPr="006330A3">
        <w:rPr>
          <w:rFonts w:ascii="Times New Roman" w:hAnsi="Times New Roman" w:cs="Times New Roman"/>
        </w:rPr>
        <w:t xml:space="preserve"> освоение у обучающихся общих компетенций (ОК) и профессиональных компетенций (ПК), </w:t>
      </w:r>
      <w:r>
        <w:rPr>
          <w:rFonts w:ascii="Times New Roman" w:hAnsi="Times New Roman" w:cs="Times New Roman"/>
        </w:rPr>
        <w:t>по программе профессионального обучения 18103 «Садовник»</w:t>
      </w:r>
      <w:r w:rsidR="00377D2D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14:paraId="3D3A7FD6" w14:textId="77777777" w:rsidR="000E3B6E" w:rsidRPr="00FA594F" w:rsidRDefault="000E3B6E" w:rsidP="00E2797A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proofErr w:type="gramStart"/>
      <w:r w:rsidRPr="00FA594F">
        <w:rPr>
          <w:rFonts w:ascii="Times New Roman" w:hAnsi="Times New Roman" w:cs="Times New Roman"/>
        </w:rPr>
        <w:t>Выпускник</w:t>
      </w:r>
      <w:proofErr w:type="gramEnd"/>
      <w:r w:rsidRPr="00FA594F">
        <w:rPr>
          <w:rFonts w:ascii="Times New Roman" w:hAnsi="Times New Roman" w:cs="Times New Roman"/>
        </w:rPr>
        <w:t xml:space="preserve"> освоивший учебную дисциплину должен обладать </w:t>
      </w:r>
      <w:proofErr w:type="gramStart"/>
      <w:r w:rsidRPr="00FA594F">
        <w:rPr>
          <w:rFonts w:ascii="Times New Roman" w:hAnsi="Times New Roman" w:cs="Times New Roman"/>
        </w:rPr>
        <w:t>общими и профессиональными компетенциями</w:t>
      </w:r>
      <w:proofErr w:type="gramEnd"/>
      <w:r w:rsidRPr="00FA594F">
        <w:rPr>
          <w:rFonts w:ascii="Times New Roman" w:hAnsi="Times New Roman" w:cs="Times New Roman"/>
        </w:rPr>
        <w:t xml:space="preserve"> включающими в себя: </w:t>
      </w:r>
    </w:p>
    <w:p w14:paraId="08471075" w14:textId="77777777" w:rsidR="00E2797A" w:rsidRPr="00E2797A" w:rsidRDefault="00E2797A" w:rsidP="00E2797A">
      <w:pPr>
        <w:spacing w:after="0" w:line="240" w:lineRule="auto"/>
        <w:rPr>
          <w:rFonts w:ascii="Times New Roman" w:hAnsi="Times New Roman" w:cs="Times New Roman"/>
          <w:iCs/>
        </w:rPr>
      </w:pPr>
      <w:r w:rsidRPr="00E2797A">
        <w:rPr>
          <w:rFonts w:ascii="Times New Roman" w:hAnsi="Times New Roman" w:cs="Times New Roman"/>
          <w:iCs/>
        </w:rPr>
        <w:t>ОК 1. Понимать сущность и социальную значимость будущей профессии, проявлять к ней устойчивый интерес.</w:t>
      </w:r>
    </w:p>
    <w:p w14:paraId="294F1892" w14:textId="77777777" w:rsidR="00E2797A" w:rsidRPr="00E2797A" w:rsidRDefault="00E2797A" w:rsidP="00E2797A">
      <w:pPr>
        <w:spacing w:after="0" w:line="240" w:lineRule="auto"/>
        <w:rPr>
          <w:rFonts w:ascii="Times New Roman" w:hAnsi="Times New Roman" w:cs="Times New Roman"/>
          <w:iCs/>
        </w:rPr>
      </w:pPr>
      <w:r w:rsidRPr="00E2797A">
        <w:rPr>
          <w:rFonts w:ascii="Times New Roman" w:hAnsi="Times New Roman" w:cs="Times New Roman"/>
          <w:iCs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14:paraId="5A6E5821" w14:textId="77777777" w:rsidR="00E2797A" w:rsidRPr="00E2797A" w:rsidRDefault="00E2797A" w:rsidP="00E2797A">
      <w:pPr>
        <w:spacing w:after="0" w:line="240" w:lineRule="auto"/>
        <w:rPr>
          <w:rFonts w:ascii="Times New Roman" w:hAnsi="Times New Roman" w:cs="Times New Roman"/>
          <w:iCs/>
        </w:rPr>
      </w:pPr>
      <w:r w:rsidRPr="00E2797A">
        <w:rPr>
          <w:rFonts w:ascii="Times New Roman" w:hAnsi="Times New Roman" w:cs="Times New Roman"/>
          <w:iCs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14:paraId="5637C194" w14:textId="77777777" w:rsidR="00E2797A" w:rsidRPr="00E2797A" w:rsidRDefault="00E2797A" w:rsidP="00E2797A">
      <w:pPr>
        <w:spacing w:after="0" w:line="240" w:lineRule="auto"/>
        <w:rPr>
          <w:rFonts w:ascii="Times New Roman" w:hAnsi="Times New Roman" w:cs="Times New Roman"/>
          <w:iCs/>
        </w:rPr>
      </w:pPr>
      <w:r w:rsidRPr="00E2797A">
        <w:rPr>
          <w:rFonts w:ascii="Times New Roman" w:hAnsi="Times New Roman" w:cs="Times New Roman"/>
          <w:iCs/>
        </w:rPr>
        <w:t>ОК 4. Осуществлять поиск информации, необходимой для эффективного выполнения профессиональных задач.</w:t>
      </w:r>
    </w:p>
    <w:p w14:paraId="340A3191" w14:textId="77777777" w:rsidR="00E2797A" w:rsidRPr="00E2797A" w:rsidRDefault="00E2797A" w:rsidP="00E2797A">
      <w:pPr>
        <w:spacing w:after="0" w:line="240" w:lineRule="auto"/>
        <w:rPr>
          <w:rFonts w:ascii="Times New Roman" w:hAnsi="Times New Roman" w:cs="Times New Roman"/>
          <w:iCs/>
        </w:rPr>
      </w:pPr>
      <w:r w:rsidRPr="00E2797A">
        <w:rPr>
          <w:rFonts w:ascii="Times New Roman" w:hAnsi="Times New Roman" w:cs="Times New Roman"/>
          <w:iCs/>
        </w:rPr>
        <w:t>ОК 5. Использовать информационно-коммуникационные технологии в профессиональной деятельности.</w:t>
      </w:r>
    </w:p>
    <w:p w14:paraId="061C699C" w14:textId="77777777" w:rsidR="00E2797A" w:rsidRPr="00E2797A" w:rsidRDefault="00E2797A" w:rsidP="00E2797A">
      <w:pPr>
        <w:spacing w:after="0" w:line="240" w:lineRule="auto"/>
        <w:rPr>
          <w:rFonts w:ascii="Times New Roman" w:hAnsi="Times New Roman" w:cs="Times New Roman"/>
          <w:iCs/>
        </w:rPr>
      </w:pPr>
      <w:r w:rsidRPr="00E2797A">
        <w:rPr>
          <w:rFonts w:ascii="Times New Roman" w:hAnsi="Times New Roman" w:cs="Times New Roman"/>
          <w:iCs/>
        </w:rPr>
        <w:t>ОК 6. Работать в команде, эффективно общаться с коллегами, руководством, клиентами.</w:t>
      </w:r>
    </w:p>
    <w:p w14:paraId="0B0C48A9" w14:textId="77777777" w:rsidR="00E2797A" w:rsidRPr="00E2797A" w:rsidRDefault="00E2797A" w:rsidP="00E2797A">
      <w:pPr>
        <w:spacing w:after="0" w:line="240" w:lineRule="auto"/>
        <w:rPr>
          <w:rFonts w:ascii="Times New Roman" w:hAnsi="Times New Roman" w:cs="Times New Roman"/>
          <w:iCs/>
        </w:rPr>
      </w:pPr>
      <w:r w:rsidRPr="00E2797A">
        <w:rPr>
          <w:rFonts w:ascii="Times New Roman" w:hAnsi="Times New Roman" w:cs="Times New Roman"/>
          <w:iCs/>
        </w:rPr>
        <w:t>ОК 7. Исполнять воинскую обязанность, в том числе с применением полученных профессиональных знаний (для юношей).</w:t>
      </w:r>
    </w:p>
    <w:p w14:paraId="714C3DB4" w14:textId="77777777" w:rsidR="00E2797A" w:rsidRPr="00E2797A" w:rsidRDefault="00E2797A" w:rsidP="00E2797A">
      <w:pPr>
        <w:spacing w:after="0" w:line="240" w:lineRule="auto"/>
        <w:rPr>
          <w:rFonts w:ascii="Times New Roman" w:hAnsi="Times New Roman" w:cs="Times New Roman"/>
          <w:iCs/>
        </w:rPr>
      </w:pPr>
      <w:r w:rsidRPr="00E2797A">
        <w:rPr>
          <w:rFonts w:ascii="Times New Roman" w:hAnsi="Times New Roman" w:cs="Times New Roman"/>
          <w:iCs/>
        </w:rPr>
        <w:t>ПК 1.1. Проводить семенное и вегетативное размножение цветочно-декоративных культур.</w:t>
      </w:r>
    </w:p>
    <w:p w14:paraId="14E81914" w14:textId="77777777" w:rsidR="00E2797A" w:rsidRPr="00E2797A" w:rsidRDefault="00E2797A" w:rsidP="00E2797A">
      <w:pPr>
        <w:spacing w:after="0" w:line="240" w:lineRule="auto"/>
        <w:rPr>
          <w:rFonts w:ascii="Times New Roman" w:hAnsi="Times New Roman" w:cs="Times New Roman"/>
          <w:iCs/>
        </w:rPr>
      </w:pPr>
      <w:r w:rsidRPr="00E2797A">
        <w:rPr>
          <w:rFonts w:ascii="Times New Roman" w:hAnsi="Times New Roman" w:cs="Times New Roman"/>
          <w:iCs/>
        </w:rPr>
        <w:t>ПК 1.2. Выполнять пикировку всходов.</w:t>
      </w:r>
    </w:p>
    <w:p w14:paraId="2716E351" w14:textId="77777777" w:rsidR="00E2797A" w:rsidRPr="00E2797A" w:rsidRDefault="00E2797A" w:rsidP="00E2797A">
      <w:pPr>
        <w:spacing w:after="0" w:line="240" w:lineRule="auto"/>
        <w:rPr>
          <w:rFonts w:ascii="Times New Roman" w:hAnsi="Times New Roman" w:cs="Times New Roman"/>
          <w:iCs/>
        </w:rPr>
      </w:pPr>
      <w:r w:rsidRPr="00E2797A">
        <w:rPr>
          <w:rFonts w:ascii="Times New Roman" w:hAnsi="Times New Roman" w:cs="Times New Roman"/>
          <w:iCs/>
        </w:rPr>
        <w:t>ПК 1.3. Высаживать растения в грунт.</w:t>
      </w:r>
    </w:p>
    <w:p w14:paraId="341B661B" w14:textId="77777777" w:rsidR="00E2797A" w:rsidRPr="00E2797A" w:rsidRDefault="00E2797A" w:rsidP="00E2797A">
      <w:pPr>
        <w:spacing w:after="0" w:line="240" w:lineRule="auto"/>
        <w:rPr>
          <w:rFonts w:ascii="Times New Roman" w:hAnsi="Times New Roman" w:cs="Times New Roman"/>
          <w:iCs/>
        </w:rPr>
      </w:pPr>
      <w:r w:rsidRPr="00E2797A">
        <w:rPr>
          <w:rFonts w:ascii="Times New Roman" w:hAnsi="Times New Roman" w:cs="Times New Roman"/>
          <w:iCs/>
        </w:rPr>
        <w:t>ПК 1.4. Выполнять перевалку и пересадку горшечных растений.</w:t>
      </w:r>
    </w:p>
    <w:p w14:paraId="1A28DED2" w14:textId="77777777" w:rsidR="00E2797A" w:rsidRPr="00E2797A" w:rsidRDefault="00E2797A" w:rsidP="00E2797A">
      <w:pPr>
        <w:spacing w:after="0" w:line="240" w:lineRule="auto"/>
        <w:rPr>
          <w:rFonts w:ascii="Times New Roman" w:hAnsi="Times New Roman" w:cs="Times New Roman"/>
          <w:iCs/>
        </w:rPr>
      </w:pPr>
      <w:r w:rsidRPr="00E2797A">
        <w:rPr>
          <w:rFonts w:ascii="Times New Roman" w:hAnsi="Times New Roman" w:cs="Times New Roman"/>
          <w:iCs/>
        </w:rPr>
        <w:t>ПК 1.5. Ухаживать за растениями, размноженными рассадным и безрассадным способами.</w:t>
      </w:r>
    </w:p>
    <w:p w14:paraId="2CF8DCEE" w14:textId="77777777" w:rsidR="00E2797A" w:rsidRPr="00E2797A" w:rsidRDefault="00E2797A" w:rsidP="00E2797A">
      <w:pPr>
        <w:spacing w:after="0" w:line="240" w:lineRule="auto"/>
        <w:rPr>
          <w:rFonts w:ascii="Times New Roman" w:hAnsi="Times New Roman" w:cs="Times New Roman"/>
          <w:iCs/>
        </w:rPr>
      </w:pPr>
      <w:r w:rsidRPr="00E2797A">
        <w:rPr>
          <w:rFonts w:ascii="Times New Roman" w:hAnsi="Times New Roman" w:cs="Times New Roman"/>
          <w:iCs/>
        </w:rPr>
        <w:t>ПК 2.1. Проводить размножение деревьев и кустарников.</w:t>
      </w:r>
    </w:p>
    <w:p w14:paraId="62406A9B" w14:textId="77777777" w:rsidR="00E2797A" w:rsidRPr="00E2797A" w:rsidRDefault="00E2797A" w:rsidP="00E2797A">
      <w:pPr>
        <w:spacing w:after="0" w:line="240" w:lineRule="auto"/>
        <w:rPr>
          <w:rFonts w:ascii="Times New Roman" w:hAnsi="Times New Roman" w:cs="Times New Roman"/>
          <w:iCs/>
        </w:rPr>
      </w:pPr>
      <w:r w:rsidRPr="00E2797A">
        <w:rPr>
          <w:rFonts w:ascii="Times New Roman" w:hAnsi="Times New Roman" w:cs="Times New Roman"/>
          <w:iCs/>
        </w:rPr>
        <w:t>ПК 2.2. Выполнять посадку деревьев и кустарников.</w:t>
      </w:r>
    </w:p>
    <w:p w14:paraId="5C469579" w14:textId="77777777" w:rsidR="00E2797A" w:rsidRPr="00E2797A" w:rsidRDefault="00E2797A" w:rsidP="00E2797A">
      <w:pPr>
        <w:spacing w:after="0" w:line="240" w:lineRule="auto"/>
        <w:rPr>
          <w:rFonts w:ascii="Times New Roman" w:hAnsi="Times New Roman" w:cs="Times New Roman"/>
          <w:iCs/>
        </w:rPr>
      </w:pPr>
      <w:r w:rsidRPr="00E2797A">
        <w:rPr>
          <w:rFonts w:ascii="Times New Roman" w:hAnsi="Times New Roman" w:cs="Times New Roman"/>
          <w:iCs/>
        </w:rPr>
        <w:t>ПК 2.3. Ухаживать за высаженными деревьями и кустарниками.</w:t>
      </w:r>
    </w:p>
    <w:p w14:paraId="1AE122A5" w14:textId="77777777" w:rsidR="00E2797A" w:rsidRDefault="00E2797A" w:rsidP="00E2797A">
      <w:pPr>
        <w:spacing w:after="0" w:line="240" w:lineRule="auto"/>
        <w:rPr>
          <w:rFonts w:ascii="Times New Roman" w:hAnsi="Times New Roman" w:cs="Times New Roman"/>
          <w:iCs/>
        </w:rPr>
      </w:pPr>
      <w:r w:rsidRPr="00E2797A">
        <w:rPr>
          <w:rFonts w:ascii="Times New Roman" w:hAnsi="Times New Roman" w:cs="Times New Roman"/>
          <w:iCs/>
        </w:rPr>
        <w:t>ПК 2.4. Формировать кроны деревьев и кустарников.</w:t>
      </w:r>
    </w:p>
    <w:p w14:paraId="49FAC5B2" w14:textId="77777777" w:rsidR="00FD21B9" w:rsidRDefault="00FD21B9" w:rsidP="00E2797A">
      <w:pPr>
        <w:spacing w:after="0" w:line="240" w:lineRule="auto"/>
        <w:rPr>
          <w:rFonts w:ascii="Times New Roman" w:hAnsi="Times New Roman" w:cs="Times New Roman"/>
          <w:iCs/>
        </w:rPr>
      </w:pPr>
      <w:r w:rsidRPr="00FD21B9">
        <w:rPr>
          <w:rFonts w:ascii="Times New Roman" w:hAnsi="Times New Roman" w:cs="Times New Roman"/>
          <w:iCs/>
        </w:rPr>
        <w:t>ПК 3.1. Создавать и оформлять цветники различных типов.</w:t>
      </w:r>
    </w:p>
    <w:p w14:paraId="347F0885" w14:textId="77777777" w:rsidR="00FD21B9" w:rsidRDefault="00FD21B9" w:rsidP="00E2797A">
      <w:pPr>
        <w:spacing w:after="0" w:line="240" w:lineRule="auto"/>
        <w:rPr>
          <w:rFonts w:ascii="Times New Roman" w:hAnsi="Times New Roman" w:cs="Times New Roman"/>
          <w:iCs/>
        </w:rPr>
      </w:pPr>
      <w:r w:rsidRPr="00FD21B9">
        <w:rPr>
          <w:rFonts w:ascii="Times New Roman" w:hAnsi="Times New Roman" w:cs="Times New Roman"/>
          <w:iCs/>
        </w:rPr>
        <w:t xml:space="preserve"> ПК 3.2. Выполнять работы по вертикальному озеленению, созданию и содержанию живых изгородей. </w:t>
      </w:r>
    </w:p>
    <w:p w14:paraId="08769B67" w14:textId="77777777" w:rsidR="00FD21B9" w:rsidRDefault="00FD21B9" w:rsidP="00E2797A">
      <w:pPr>
        <w:spacing w:after="0" w:line="240" w:lineRule="auto"/>
        <w:rPr>
          <w:rFonts w:ascii="Times New Roman" w:hAnsi="Times New Roman" w:cs="Times New Roman"/>
          <w:iCs/>
        </w:rPr>
      </w:pPr>
      <w:r w:rsidRPr="00FD21B9">
        <w:rPr>
          <w:rFonts w:ascii="Times New Roman" w:hAnsi="Times New Roman" w:cs="Times New Roman"/>
          <w:iCs/>
        </w:rPr>
        <w:t xml:space="preserve">ПК 3.3. Устраивать и ремонтировать садовые дорожки. </w:t>
      </w:r>
    </w:p>
    <w:p w14:paraId="49348407" w14:textId="77777777" w:rsidR="00FD21B9" w:rsidRDefault="00FD21B9" w:rsidP="00E2797A">
      <w:pPr>
        <w:spacing w:after="0" w:line="240" w:lineRule="auto"/>
        <w:rPr>
          <w:rFonts w:ascii="Times New Roman" w:hAnsi="Times New Roman" w:cs="Times New Roman"/>
          <w:iCs/>
        </w:rPr>
      </w:pPr>
      <w:r w:rsidRPr="00FD21B9">
        <w:rPr>
          <w:rFonts w:ascii="Times New Roman" w:hAnsi="Times New Roman" w:cs="Times New Roman"/>
          <w:iCs/>
        </w:rPr>
        <w:t>ПК 3.4. Выполнять работы по устройству и содержанию водоемов, рокариев и альпинариев</w:t>
      </w:r>
    </w:p>
    <w:p w14:paraId="7EB9D090" w14:textId="77777777" w:rsidR="00FD21B9" w:rsidRDefault="00FD21B9" w:rsidP="00E279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21B9">
        <w:rPr>
          <w:rFonts w:ascii="Times New Roman" w:hAnsi="Times New Roman" w:cs="Times New Roman"/>
          <w:sz w:val="24"/>
          <w:szCs w:val="24"/>
        </w:rPr>
        <w:t>ПК 4.1. Составлять композиции из комнатных растений.</w:t>
      </w:r>
    </w:p>
    <w:p w14:paraId="39832437" w14:textId="77777777" w:rsidR="00FD21B9" w:rsidRPr="00FD21B9" w:rsidRDefault="00FD21B9" w:rsidP="00E279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21B9">
        <w:rPr>
          <w:rFonts w:ascii="Times New Roman" w:hAnsi="Times New Roman" w:cs="Times New Roman"/>
          <w:sz w:val="24"/>
          <w:szCs w:val="24"/>
        </w:rPr>
        <w:t>ПК 4.2. Выполнять агротехнические работы в зимних садах.</w:t>
      </w:r>
    </w:p>
    <w:p w14:paraId="77112E37" w14:textId="77777777" w:rsidR="00F71A44" w:rsidRPr="00FD21B9" w:rsidRDefault="00F71A44" w:rsidP="00256C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926E4D2" w14:textId="77777777" w:rsidR="008F3825" w:rsidRDefault="008F3825" w:rsidP="008F3825">
      <w:pPr>
        <w:pStyle w:val="ad"/>
        <w:jc w:val="both"/>
        <w:rPr>
          <w:rFonts w:ascii="Times New Roman" w:hAnsi="Times New Roman"/>
          <w:b/>
        </w:rPr>
      </w:pPr>
    </w:p>
    <w:p w14:paraId="14253B69" w14:textId="77777777" w:rsidR="008F3825" w:rsidRPr="00E87C55" w:rsidRDefault="008F3825" w:rsidP="008F3825">
      <w:pPr>
        <w:pStyle w:val="ad"/>
        <w:jc w:val="both"/>
        <w:rPr>
          <w:rFonts w:ascii="Times New Roman" w:hAnsi="Times New Roman"/>
          <w:b/>
        </w:rPr>
      </w:pPr>
    </w:p>
    <w:p w14:paraId="7364ECEE" w14:textId="77777777" w:rsidR="00377D2D" w:rsidRDefault="00377D2D" w:rsidP="00256C3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1E252BD" w14:textId="77777777" w:rsidR="00377D2D" w:rsidRDefault="00377D2D" w:rsidP="00256C3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28CBBE7" w14:textId="77777777" w:rsidR="008F3825" w:rsidRPr="00FC59FF" w:rsidRDefault="001A75EE" w:rsidP="008F3825">
      <w:pPr>
        <w:pStyle w:val="ad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1.5</w:t>
      </w:r>
      <w:r w:rsidR="008F3825" w:rsidRPr="00FC59FF">
        <w:rPr>
          <w:rFonts w:ascii="Times New Roman" w:hAnsi="Times New Roman"/>
          <w:b/>
          <w:sz w:val="24"/>
          <w:szCs w:val="24"/>
        </w:rPr>
        <w:t xml:space="preserve">. Количество часов на </w:t>
      </w:r>
      <w:proofErr w:type="gramStart"/>
      <w:r w:rsidR="008F3825" w:rsidRPr="00FC59FF">
        <w:rPr>
          <w:rFonts w:ascii="Times New Roman" w:hAnsi="Times New Roman"/>
          <w:b/>
          <w:sz w:val="24"/>
          <w:szCs w:val="24"/>
        </w:rPr>
        <w:t>освоение  программы</w:t>
      </w:r>
      <w:proofErr w:type="gramEnd"/>
      <w:r w:rsidR="008F3825" w:rsidRPr="00FC59FF">
        <w:rPr>
          <w:rFonts w:ascii="Times New Roman" w:hAnsi="Times New Roman"/>
          <w:b/>
          <w:sz w:val="24"/>
          <w:szCs w:val="24"/>
        </w:rPr>
        <w:t xml:space="preserve"> учебной дисциплины:</w:t>
      </w:r>
    </w:p>
    <w:p w14:paraId="4C11834E" w14:textId="77777777" w:rsidR="004573C2" w:rsidRPr="00FA594F" w:rsidRDefault="004573C2" w:rsidP="00256C36">
      <w:pPr>
        <w:spacing w:after="0" w:line="240" w:lineRule="auto"/>
        <w:rPr>
          <w:rFonts w:ascii="Times New Roman" w:hAnsi="Times New Roman" w:cs="Times New Roman"/>
        </w:rPr>
      </w:pPr>
    </w:p>
    <w:p w14:paraId="56E737E1" w14:textId="77777777" w:rsidR="004573C2" w:rsidRPr="00FA594F" w:rsidRDefault="004573C2" w:rsidP="00256C36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7308"/>
        <w:gridCol w:w="2283"/>
      </w:tblGrid>
      <w:tr w:rsidR="004573C2" w:rsidRPr="00FA594F" w14:paraId="7605F6EA" w14:textId="77777777" w:rsidTr="00E2797A"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5785D5" w14:textId="77777777" w:rsidR="004573C2" w:rsidRPr="00FA594F" w:rsidRDefault="004573C2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594F">
              <w:rPr>
                <w:rFonts w:ascii="Times New Roman" w:hAnsi="Times New Roman" w:cs="Times New Roman"/>
              </w:rPr>
              <w:t>Вид учебной работы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62713" w14:textId="77777777" w:rsidR="004573C2" w:rsidRPr="00FA594F" w:rsidRDefault="004573C2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594F">
              <w:rPr>
                <w:rFonts w:ascii="Times New Roman" w:hAnsi="Times New Roman" w:cs="Times New Roman"/>
              </w:rPr>
              <w:t>Объем часов</w:t>
            </w:r>
          </w:p>
        </w:tc>
      </w:tr>
      <w:tr w:rsidR="004573C2" w:rsidRPr="00FA594F" w14:paraId="3950042F" w14:textId="77777777" w:rsidTr="00E2797A"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DE683E" w14:textId="77777777" w:rsidR="004573C2" w:rsidRPr="00FA594F" w:rsidRDefault="004573C2" w:rsidP="00256C36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594F">
              <w:rPr>
                <w:rFonts w:ascii="Times New Roman" w:hAnsi="Times New Roman" w:cs="Times New Roman"/>
              </w:rPr>
              <w:t>Максимальная учебная нагрузка (всего)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1E878" w14:textId="77777777" w:rsidR="004573C2" w:rsidRPr="00FA594F" w:rsidRDefault="00E2797A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79</w:t>
            </w:r>
          </w:p>
        </w:tc>
      </w:tr>
      <w:tr w:rsidR="004573C2" w:rsidRPr="00FA594F" w14:paraId="2AC3F270" w14:textId="77777777" w:rsidTr="00E2797A"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BD4894" w14:textId="77777777" w:rsidR="004573C2" w:rsidRPr="00FA594F" w:rsidRDefault="004573C2" w:rsidP="00256C36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594F">
              <w:rPr>
                <w:rFonts w:ascii="Times New Roman" w:hAnsi="Times New Roman" w:cs="Times New Roman"/>
              </w:rPr>
              <w:t>Обязательная аудиторная учебная нагрузка (всего)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636DF" w14:textId="77777777" w:rsidR="004573C2" w:rsidRPr="00FA594F" w:rsidRDefault="00E2797A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53</w:t>
            </w:r>
          </w:p>
        </w:tc>
      </w:tr>
      <w:tr w:rsidR="004573C2" w:rsidRPr="00FA594F" w14:paraId="03308DEE" w14:textId="77777777" w:rsidTr="00E2797A"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387C0B" w14:textId="77777777" w:rsidR="004573C2" w:rsidRPr="00FA594F" w:rsidRDefault="004573C2" w:rsidP="00256C36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594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B852B" w14:textId="77777777" w:rsidR="004573C2" w:rsidRPr="00FA594F" w:rsidRDefault="004573C2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73C2" w:rsidRPr="00FA594F" w14:paraId="5DC9C992" w14:textId="77777777" w:rsidTr="00E2797A"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C185A0" w14:textId="77777777" w:rsidR="004573C2" w:rsidRPr="00FA594F" w:rsidRDefault="004573C2" w:rsidP="00256C36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594F">
              <w:rPr>
                <w:rFonts w:ascii="Times New Roman" w:hAnsi="Times New Roman" w:cs="Times New Roman"/>
              </w:rPr>
              <w:t>лабораторные занятия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044BD" w14:textId="77777777" w:rsidR="004573C2" w:rsidRPr="00FA594F" w:rsidRDefault="004573C2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594F">
              <w:rPr>
                <w:rFonts w:ascii="Times New Roman" w:hAnsi="Times New Roman" w:cs="Times New Roman"/>
              </w:rPr>
              <w:t>-</w:t>
            </w:r>
          </w:p>
        </w:tc>
      </w:tr>
      <w:tr w:rsidR="004573C2" w:rsidRPr="00FA594F" w14:paraId="7ACAC00D" w14:textId="77777777" w:rsidTr="00E2797A"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46C7BF" w14:textId="77777777" w:rsidR="004573C2" w:rsidRPr="00FA594F" w:rsidRDefault="004573C2" w:rsidP="00256C36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594F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9BED5" w14:textId="77777777" w:rsidR="004573C2" w:rsidRPr="00FA594F" w:rsidRDefault="00E2797A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4573C2" w:rsidRPr="00FA594F" w14:paraId="5EA7255A" w14:textId="77777777" w:rsidTr="00E2797A"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6A849" w14:textId="77777777" w:rsidR="004573C2" w:rsidRPr="00FA594F" w:rsidRDefault="004573C2" w:rsidP="00256C36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594F">
              <w:rPr>
                <w:rFonts w:ascii="Times New Roman" w:hAnsi="Times New Roman" w:cs="Times New Roman"/>
              </w:rPr>
              <w:t>контрольные работы</w:t>
            </w:r>
            <w:r w:rsidR="00245ED5" w:rsidRPr="00FA594F">
              <w:rPr>
                <w:rFonts w:ascii="Times New Roman" w:hAnsi="Times New Roman" w:cs="Times New Roman"/>
              </w:rPr>
              <w:t>, зачеты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2D235" w14:textId="77777777" w:rsidR="004573C2" w:rsidRPr="00FA594F" w:rsidRDefault="00C55F5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573C2" w:rsidRPr="00FA594F" w14:paraId="06636113" w14:textId="77777777" w:rsidTr="00E2797A">
        <w:trPr>
          <w:trHeight w:val="489"/>
        </w:trPr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50CF54" w14:textId="77777777" w:rsidR="004573C2" w:rsidRPr="00FA594F" w:rsidRDefault="004573C2" w:rsidP="00256C36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594F">
              <w:rPr>
                <w:rFonts w:ascii="Times New Roman" w:hAnsi="Times New Roman" w:cs="Times New Roman"/>
              </w:rPr>
              <w:t>Самостоятельная работа обучающегося (всего)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2E96FE" w14:textId="77777777" w:rsidR="004573C2" w:rsidRPr="00FA594F" w:rsidRDefault="00E2797A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</w:tr>
      <w:tr w:rsidR="004573C2" w:rsidRPr="00FA594F" w14:paraId="7E86D2EB" w14:textId="77777777" w:rsidTr="00E2797A">
        <w:trPr>
          <w:trHeight w:val="157"/>
        </w:trPr>
        <w:tc>
          <w:tcPr>
            <w:tcW w:w="9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FBE5D" w14:textId="77777777" w:rsidR="004573C2" w:rsidRPr="00FA594F" w:rsidRDefault="00776799" w:rsidP="00E2797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A594F">
              <w:rPr>
                <w:rFonts w:ascii="Times New Roman" w:hAnsi="Times New Roman" w:cs="Times New Roman"/>
              </w:rPr>
              <w:t>Промежуточная</w:t>
            </w:r>
            <w:r w:rsidR="004573C2" w:rsidRPr="00FA594F">
              <w:rPr>
                <w:rFonts w:ascii="Times New Roman" w:hAnsi="Times New Roman" w:cs="Times New Roman"/>
              </w:rPr>
              <w:t xml:space="preserve"> аттестация в </w:t>
            </w:r>
            <w:proofErr w:type="gramStart"/>
            <w:r w:rsidR="004573C2" w:rsidRPr="00FA594F">
              <w:rPr>
                <w:rFonts w:ascii="Times New Roman" w:hAnsi="Times New Roman" w:cs="Times New Roman"/>
              </w:rPr>
              <w:t xml:space="preserve">форме </w:t>
            </w:r>
            <w:r w:rsidR="00377D2D">
              <w:rPr>
                <w:rFonts w:ascii="Times New Roman" w:hAnsi="Times New Roman" w:cs="Times New Roman"/>
              </w:rPr>
              <w:t xml:space="preserve"> дифференцированного</w:t>
            </w:r>
            <w:proofErr w:type="gramEnd"/>
            <w:r w:rsidR="00377D2D">
              <w:rPr>
                <w:rFonts w:ascii="Times New Roman" w:hAnsi="Times New Roman" w:cs="Times New Roman"/>
              </w:rPr>
              <w:t xml:space="preserve"> </w:t>
            </w:r>
            <w:r w:rsidR="00F42CB5" w:rsidRPr="00FA594F">
              <w:rPr>
                <w:rFonts w:ascii="Times New Roman" w:hAnsi="Times New Roman" w:cs="Times New Roman"/>
              </w:rPr>
              <w:t xml:space="preserve"> </w:t>
            </w:r>
            <w:r w:rsidR="004573C2" w:rsidRPr="00FA594F">
              <w:rPr>
                <w:rFonts w:ascii="Times New Roman" w:hAnsi="Times New Roman" w:cs="Times New Roman"/>
              </w:rPr>
              <w:t>зачета</w:t>
            </w:r>
          </w:p>
        </w:tc>
      </w:tr>
    </w:tbl>
    <w:p w14:paraId="1556791C" w14:textId="77777777" w:rsidR="004573C2" w:rsidRPr="00FA594F" w:rsidRDefault="004573C2" w:rsidP="00256C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14:paraId="3170E4D7" w14:textId="77777777" w:rsidR="004573C2" w:rsidRPr="00FA594F" w:rsidRDefault="004573C2" w:rsidP="00256C36">
      <w:pPr>
        <w:spacing w:after="0" w:line="240" w:lineRule="auto"/>
        <w:rPr>
          <w:rFonts w:ascii="Times New Roman" w:hAnsi="Times New Roman" w:cs="Times New Roman"/>
        </w:rPr>
      </w:pPr>
    </w:p>
    <w:p w14:paraId="5307D263" w14:textId="77777777" w:rsidR="004573C2" w:rsidRPr="00FA594F" w:rsidRDefault="004573C2" w:rsidP="00256C36">
      <w:pPr>
        <w:spacing w:after="0" w:line="240" w:lineRule="auto"/>
        <w:rPr>
          <w:rFonts w:ascii="Times New Roman" w:hAnsi="Times New Roman" w:cs="Times New Roman"/>
        </w:rPr>
      </w:pPr>
    </w:p>
    <w:p w14:paraId="6E1F0856" w14:textId="77777777" w:rsidR="004573C2" w:rsidRPr="00FA594F" w:rsidRDefault="004573C2" w:rsidP="00256C36">
      <w:pPr>
        <w:spacing w:after="0" w:line="240" w:lineRule="auto"/>
        <w:rPr>
          <w:rFonts w:ascii="Times New Roman" w:hAnsi="Times New Roman" w:cs="Times New Roman"/>
        </w:rPr>
      </w:pPr>
    </w:p>
    <w:p w14:paraId="378FCC6B" w14:textId="77777777" w:rsidR="004573C2" w:rsidRDefault="004573C2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22A20468" w14:textId="77777777" w:rsidR="008D6031" w:rsidRDefault="008D6031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3C8FD3F6" w14:textId="77777777" w:rsidR="008D6031" w:rsidRDefault="008D6031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74C35776" w14:textId="77777777" w:rsidR="008D6031" w:rsidRDefault="008D6031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04FF3492" w14:textId="77777777" w:rsidR="008D6031" w:rsidRDefault="008D6031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4D906B54" w14:textId="77777777" w:rsidR="008D6031" w:rsidRDefault="008D6031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38724863" w14:textId="77777777" w:rsidR="008D6031" w:rsidRDefault="008D6031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134FD3C3" w14:textId="77777777" w:rsidR="008D6031" w:rsidRDefault="008D6031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787B927D" w14:textId="77777777" w:rsidR="008D6031" w:rsidRDefault="008D6031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37AFBD85" w14:textId="77777777" w:rsidR="008D6031" w:rsidRDefault="008D6031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6C0677BF" w14:textId="77777777" w:rsidR="008D6031" w:rsidRDefault="008D6031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4F2CD1D2" w14:textId="77777777" w:rsidR="008D6031" w:rsidRDefault="008D6031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057A53D0" w14:textId="77777777" w:rsidR="008D6031" w:rsidRDefault="008D6031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40EE02F7" w14:textId="77777777" w:rsidR="008D6031" w:rsidRDefault="008D6031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05F4A49C" w14:textId="77777777" w:rsidR="008D6031" w:rsidRDefault="008D6031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155BB736" w14:textId="77777777" w:rsidR="008D6031" w:rsidRDefault="008D6031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7A90517B" w14:textId="77777777" w:rsidR="008D6031" w:rsidRDefault="008D6031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0D92C4BD" w14:textId="77777777" w:rsidR="008D6031" w:rsidRDefault="008D6031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52922D3F" w14:textId="77777777" w:rsidR="008D6031" w:rsidRDefault="008D6031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4CDEB8A1" w14:textId="77777777" w:rsidR="008D6031" w:rsidRDefault="008D6031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175DE42A" w14:textId="77777777" w:rsidR="008D6031" w:rsidRDefault="008D6031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0806D369" w14:textId="77777777" w:rsidR="008D6031" w:rsidRDefault="008D6031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08E926CF" w14:textId="77777777" w:rsidR="008D6031" w:rsidRDefault="008D6031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7382877F" w14:textId="77777777" w:rsidR="008D6031" w:rsidRDefault="008D6031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71950B18" w14:textId="77777777" w:rsidR="008D6031" w:rsidRDefault="008D6031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7DD79093" w14:textId="77777777" w:rsidR="008D6031" w:rsidRDefault="008D6031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51D25728" w14:textId="77777777" w:rsidR="008D6031" w:rsidRDefault="008D6031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0D6667D6" w14:textId="77777777" w:rsidR="008D6031" w:rsidRDefault="008D6031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2CAA291A" w14:textId="77777777" w:rsidR="008D6031" w:rsidRDefault="008D6031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16F7924E" w14:textId="77777777" w:rsidR="008D6031" w:rsidRDefault="008D6031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32B4753B" w14:textId="77777777" w:rsidR="008D6031" w:rsidRDefault="008D6031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5002296E" w14:textId="77777777" w:rsidR="008D6031" w:rsidRDefault="008D6031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7DFC485C" w14:textId="77777777" w:rsidR="008D6031" w:rsidRDefault="008D6031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5270E4BC" w14:textId="77777777" w:rsidR="008D6031" w:rsidRDefault="008D6031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5003EF1D" w14:textId="77777777" w:rsidR="008D6031" w:rsidRDefault="008D6031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41F91E2D" w14:textId="77777777" w:rsidR="008D6031" w:rsidRDefault="008D6031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0D077ABE" w14:textId="77777777" w:rsidR="008D6031" w:rsidRDefault="008D6031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72FC8F0E" w14:textId="77777777" w:rsidR="008D6031" w:rsidRDefault="008D6031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5E090997" w14:textId="77777777" w:rsidR="008D6031" w:rsidRDefault="008D6031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1BC1C94A" w14:textId="77777777" w:rsidR="008D6031" w:rsidRDefault="008D6031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7453D0C8" w14:textId="77777777" w:rsidR="008D6031" w:rsidRPr="00FA594F" w:rsidRDefault="008D6031" w:rsidP="00256C36">
      <w:pPr>
        <w:spacing w:after="0" w:line="240" w:lineRule="auto"/>
        <w:rPr>
          <w:rFonts w:ascii="Times New Roman" w:hAnsi="Times New Roman" w:cs="Times New Roman"/>
          <w:b/>
        </w:rPr>
      </w:pPr>
    </w:p>
    <w:p w14:paraId="4E7D6BA3" w14:textId="77777777" w:rsidR="008D6031" w:rsidRPr="002E6352" w:rsidRDefault="008D6031" w:rsidP="008D60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6352">
        <w:rPr>
          <w:rFonts w:ascii="Times New Roman" w:hAnsi="Times New Roman" w:cs="Times New Roman"/>
          <w:b/>
          <w:bCs/>
          <w:sz w:val="28"/>
          <w:szCs w:val="28"/>
        </w:rPr>
        <w:t xml:space="preserve">2. СТРУКТУРА 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E6352">
        <w:rPr>
          <w:rFonts w:ascii="Times New Roman" w:hAnsi="Times New Roman" w:cs="Times New Roman"/>
          <w:b/>
          <w:bCs/>
          <w:sz w:val="28"/>
          <w:szCs w:val="28"/>
        </w:rPr>
        <w:t xml:space="preserve"> СОДЕРЖАНИЕ УЧЕБНОЙ ДИСЦИПЛИНЫ</w:t>
      </w:r>
    </w:p>
    <w:p w14:paraId="3C97241B" w14:textId="77777777" w:rsidR="008D6031" w:rsidRPr="002E6352" w:rsidRDefault="008D6031" w:rsidP="008D60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left="-180"/>
        <w:jc w:val="both"/>
        <w:rPr>
          <w:rFonts w:ascii="Times New Roman" w:hAnsi="Times New Roman" w:cs="Times New Roman"/>
          <w:u w:val="single"/>
        </w:rPr>
      </w:pPr>
      <w:r w:rsidRPr="002E6352">
        <w:rPr>
          <w:rFonts w:ascii="Times New Roman" w:hAnsi="Times New Roman" w:cs="Times New Roman"/>
          <w:b/>
          <w:bCs/>
          <w:sz w:val="28"/>
          <w:szCs w:val="28"/>
        </w:rPr>
        <w:t>2.1. Объем учебной дисциплины и виды учебной работы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8"/>
        <w:gridCol w:w="1983"/>
        <w:gridCol w:w="1567"/>
      </w:tblGrid>
      <w:tr w:rsidR="008D6031" w:rsidRPr="002E6352" w14:paraId="4AA5C49A" w14:textId="77777777" w:rsidTr="0019124F">
        <w:trPr>
          <w:trHeight w:val="460"/>
        </w:trPr>
        <w:tc>
          <w:tcPr>
            <w:tcW w:w="7901" w:type="dxa"/>
            <w:gridSpan w:val="2"/>
          </w:tcPr>
          <w:p w14:paraId="0D50FC20" w14:textId="77777777" w:rsidR="008D6031" w:rsidRPr="002E6352" w:rsidRDefault="008D6031" w:rsidP="001912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63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567" w:type="dxa"/>
          </w:tcPr>
          <w:p w14:paraId="76E502B5" w14:textId="77777777" w:rsidR="008D6031" w:rsidRPr="002E6352" w:rsidRDefault="008D6031" w:rsidP="0019124F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E635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Количество часов </w:t>
            </w:r>
          </w:p>
        </w:tc>
      </w:tr>
      <w:tr w:rsidR="008D6031" w:rsidRPr="002E6352" w14:paraId="2F386F61" w14:textId="77777777" w:rsidTr="0019124F">
        <w:trPr>
          <w:trHeight w:val="285"/>
        </w:trPr>
        <w:tc>
          <w:tcPr>
            <w:tcW w:w="7901" w:type="dxa"/>
            <w:gridSpan w:val="2"/>
          </w:tcPr>
          <w:p w14:paraId="547422AF" w14:textId="77777777" w:rsidR="008D6031" w:rsidRPr="002E6352" w:rsidRDefault="008D6031" w:rsidP="0019124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63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567" w:type="dxa"/>
          </w:tcPr>
          <w:p w14:paraId="06636C25" w14:textId="77777777" w:rsidR="008D6031" w:rsidRPr="002E6352" w:rsidRDefault="008D6031" w:rsidP="0019124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79</w:t>
            </w:r>
          </w:p>
        </w:tc>
      </w:tr>
      <w:tr w:rsidR="008D6031" w:rsidRPr="002E6352" w14:paraId="3A17FAF7" w14:textId="77777777" w:rsidTr="0019124F">
        <w:tc>
          <w:tcPr>
            <w:tcW w:w="7901" w:type="dxa"/>
            <w:gridSpan w:val="2"/>
          </w:tcPr>
          <w:p w14:paraId="2315AEF6" w14:textId="77777777" w:rsidR="008D6031" w:rsidRPr="002E6352" w:rsidRDefault="008D6031" w:rsidP="001912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63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567" w:type="dxa"/>
          </w:tcPr>
          <w:p w14:paraId="11E5DB3A" w14:textId="77777777" w:rsidR="008D6031" w:rsidRPr="002E6352" w:rsidRDefault="008D6031" w:rsidP="0019124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53</w:t>
            </w:r>
          </w:p>
        </w:tc>
      </w:tr>
      <w:tr w:rsidR="008D6031" w:rsidRPr="002E6352" w14:paraId="41D16169" w14:textId="77777777" w:rsidTr="0019124F">
        <w:tc>
          <w:tcPr>
            <w:tcW w:w="7901" w:type="dxa"/>
            <w:gridSpan w:val="2"/>
          </w:tcPr>
          <w:p w14:paraId="4503A6BA" w14:textId="77777777" w:rsidR="008D6031" w:rsidRPr="002E6352" w:rsidRDefault="008D6031" w:rsidP="001912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635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7" w:type="dxa"/>
          </w:tcPr>
          <w:p w14:paraId="382014F9" w14:textId="77777777" w:rsidR="008D6031" w:rsidRPr="002E6352" w:rsidRDefault="008D6031" w:rsidP="0019124F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8D6031" w:rsidRPr="002E6352" w14:paraId="7ECDE035" w14:textId="77777777" w:rsidTr="0019124F">
        <w:tc>
          <w:tcPr>
            <w:tcW w:w="7901" w:type="dxa"/>
            <w:gridSpan w:val="2"/>
          </w:tcPr>
          <w:p w14:paraId="1892C187" w14:textId="77777777" w:rsidR="008D6031" w:rsidRPr="002E6352" w:rsidRDefault="008D6031" w:rsidP="001912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6352">
              <w:rPr>
                <w:rFonts w:ascii="Times New Roman" w:hAnsi="Times New Roman" w:cs="Times New Roman"/>
                <w:sz w:val="28"/>
                <w:szCs w:val="28"/>
              </w:rPr>
              <w:t xml:space="preserve">        лабораторные работы</w:t>
            </w:r>
          </w:p>
        </w:tc>
        <w:tc>
          <w:tcPr>
            <w:tcW w:w="1567" w:type="dxa"/>
          </w:tcPr>
          <w:p w14:paraId="51171D5A" w14:textId="77777777" w:rsidR="008D6031" w:rsidRPr="002E6352" w:rsidRDefault="008D6031" w:rsidP="0019124F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8D6031" w:rsidRPr="002E6352" w14:paraId="6E7252F8" w14:textId="77777777" w:rsidTr="0019124F">
        <w:tc>
          <w:tcPr>
            <w:tcW w:w="7901" w:type="dxa"/>
            <w:gridSpan w:val="2"/>
          </w:tcPr>
          <w:p w14:paraId="3B1F3B47" w14:textId="77777777" w:rsidR="008D6031" w:rsidRPr="002E6352" w:rsidRDefault="008D6031" w:rsidP="001912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6352">
              <w:rPr>
                <w:rFonts w:ascii="Times New Roman" w:hAnsi="Times New Roman" w:cs="Times New Roman"/>
                <w:sz w:val="28"/>
                <w:szCs w:val="28"/>
              </w:rPr>
              <w:t xml:space="preserve">        практические занятия</w:t>
            </w:r>
          </w:p>
        </w:tc>
        <w:tc>
          <w:tcPr>
            <w:tcW w:w="1567" w:type="dxa"/>
          </w:tcPr>
          <w:p w14:paraId="3831ED88" w14:textId="77777777" w:rsidR="008D6031" w:rsidRPr="005216B3" w:rsidRDefault="008D6031" w:rsidP="0019124F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11</w:t>
            </w:r>
          </w:p>
        </w:tc>
      </w:tr>
      <w:tr w:rsidR="008D6031" w:rsidRPr="002E6352" w14:paraId="7C18A540" w14:textId="77777777" w:rsidTr="0019124F">
        <w:tc>
          <w:tcPr>
            <w:tcW w:w="7901" w:type="dxa"/>
            <w:gridSpan w:val="2"/>
          </w:tcPr>
          <w:p w14:paraId="32E5E8C2" w14:textId="77777777" w:rsidR="008D6031" w:rsidRPr="002E6352" w:rsidRDefault="008D6031" w:rsidP="0019124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63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567" w:type="dxa"/>
          </w:tcPr>
          <w:p w14:paraId="391F2D46" w14:textId="77777777" w:rsidR="008D6031" w:rsidRPr="002E6352" w:rsidRDefault="008D6031" w:rsidP="0019124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26</w:t>
            </w:r>
          </w:p>
        </w:tc>
      </w:tr>
      <w:tr w:rsidR="008D6031" w:rsidRPr="002E6352" w14:paraId="4303CFA6" w14:textId="77777777" w:rsidTr="0019124F">
        <w:trPr>
          <w:trHeight w:val="480"/>
        </w:trPr>
        <w:tc>
          <w:tcPr>
            <w:tcW w:w="5918" w:type="dxa"/>
            <w:vMerge w:val="restart"/>
          </w:tcPr>
          <w:p w14:paraId="58888BBF" w14:textId="77777777" w:rsidR="008D6031" w:rsidRDefault="008D6031" w:rsidP="0019124F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09661633" w14:textId="77777777" w:rsidR="008D6031" w:rsidRDefault="008D6031" w:rsidP="0019124F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gramStart"/>
            <w:r w:rsidRPr="002942C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Промежуточная  аттестация</w:t>
            </w:r>
            <w:proofErr w:type="gramEnd"/>
            <w:r w:rsidRPr="002942C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</w:p>
          <w:p w14:paraId="2C6E6703" w14:textId="77777777" w:rsidR="008D6031" w:rsidRDefault="008D6031" w:rsidP="008D6031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2942C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в форме </w:t>
            </w: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зачета</w:t>
            </w:r>
          </w:p>
        </w:tc>
        <w:tc>
          <w:tcPr>
            <w:tcW w:w="1983" w:type="dxa"/>
            <w:tcBorders>
              <w:right w:val="single" w:sz="4" w:space="0" w:color="auto"/>
            </w:tcBorders>
          </w:tcPr>
          <w:p w14:paraId="2272B8AE" w14:textId="77777777" w:rsidR="008D6031" w:rsidRPr="005216B3" w:rsidRDefault="008D6031" w:rsidP="0019124F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5216B3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1 семестр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14:paraId="2623B5D7" w14:textId="77777777" w:rsidR="008D6031" w:rsidRPr="005216B3" w:rsidRDefault="008D6031" w:rsidP="0019124F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5216B3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2 семестр</w:t>
            </w:r>
          </w:p>
        </w:tc>
      </w:tr>
      <w:tr w:rsidR="008D6031" w:rsidRPr="002E6352" w14:paraId="43EDE008" w14:textId="77777777" w:rsidTr="0019124F">
        <w:trPr>
          <w:trHeight w:val="480"/>
        </w:trPr>
        <w:tc>
          <w:tcPr>
            <w:tcW w:w="5918" w:type="dxa"/>
            <w:vMerge/>
          </w:tcPr>
          <w:p w14:paraId="0441E548" w14:textId="77777777" w:rsidR="008D6031" w:rsidRDefault="008D6031" w:rsidP="0019124F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1983" w:type="dxa"/>
            <w:tcBorders>
              <w:right w:val="single" w:sz="4" w:space="0" w:color="auto"/>
            </w:tcBorders>
          </w:tcPr>
          <w:p w14:paraId="6F05A3B1" w14:textId="77777777" w:rsidR="008D6031" w:rsidRPr="005216B3" w:rsidRDefault="008D6031" w:rsidP="0019124F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34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14:paraId="4665A168" w14:textId="77777777" w:rsidR="008D6031" w:rsidRPr="005216B3" w:rsidRDefault="008D6031" w:rsidP="0019124F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19</w:t>
            </w:r>
          </w:p>
        </w:tc>
      </w:tr>
    </w:tbl>
    <w:p w14:paraId="17B8772A" w14:textId="77777777" w:rsidR="004573C2" w:rsidRPr="00FA594F" w:rsidRDefault="004573C2" w:rsidP="00256C36">
      <w:pPr>
        <w:spacing w:after="0" w:line="240" w:lineRule="auto"/>
        <w:rPr>
          <w:rFonts w:ascii="Times New Roman" w:hAnsi="Times New Roman" w:cs="Times New Roman"/>
        </w:rPr>
        <w:sectPr w:rsidR="004573C2" w:rsidRPr="00FA594F" w:rsidSect="007B5530">
          <w:footerReference w:type="even" r:id="rId8"/>
          <w:footerReference w:type="default" r:id="rId9"/>
          <w:pgSz w:w="11906" w:h="16838" w:code="9"/>
          <w:pgMar w:top="567" w:right="397" w:bottom="397" w:left="1134" w:header="720" w:footer="709" w:gutter="0"/>
          <w:cols w:space="720"/>
          <w:titlePg/>
          <w:docGrid w:linePitch="360"/>
        </w:sectPr>
      </w:pPr>
    </w:p>
    <w:p w14:paraId="1AC03B16" w14:textId="77777777" w:rsidR="004573C2" w:rsidRPr="00FA594F" w:rsidRDefault="004573C2" w:rsidP="00256C3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A594F">
        <w:rPr>
          <w:rFonts w:ascii="Times New Roman" w:hAnsi="Times New Roman" w:cs="Times New Roman"/>
          <w:b/>
        </w:rPr>
        <w:lastRenderedPageBreak/>
        <w:t xml:space="preserve">2.2. Тематический план и содержание дисциплины </w:t>
      </w:r>
      <w:r w:rsidR="00F71A44" w:rsidRPr="00FA594F">
        <w:rPr>
          <w:rFonts w:ascii="Times New Roman" w:hAnsi="Times New Roman" w:cs="Times New Roman"/>
          <w:b/>
        </w:rPr>
        <w:t>ОП.0</w:t>
      </w:r>
      <w:r w:rsidR="0056529C">
        <w:rPr>
          <w:rFonts w:ascii="Times New Roman" w:hAnsi="Times New Roman" w:cs="Times New Roman"/>
          <w:b/>
        </w:rPr>
        <w:t>1</w:t>
      </w:r>
      <w:r w:rsidR="00F71A44" w:rsidRPr="00FA594F">
        <w:rPr>
          <w:rFonts w:ascii="Times New Roman" w:hAnsi="Times New Roman" w:cs="Times New Roman"/>
          <w:b/>
        </w:rPr>
        <w:t xml:space="preserve"> </w:t>
      </w:r>
      <w:r w:rsidR="00F71A44">
        <w:rPr>
          <w:rFonts w:ascii="Times New Roman" w:hAnsi="Times New Roman" w:cs="Times New Roman"/>
          <w:b/>
        </w:rPr>
        <w:t>Культура и психология профессионального общения</w:t>
      </w:r>
    </w:p>
    <w:tbl>
      <w:tblPr>
        <w:tblW w:w="1417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1560"/>
        <w:gridCol w:w="992"/>
        <w:gridCol w:w="9639"/>
        <w:gridCol w:w="1134"/>
        <w:gridCol w:w="850"/>
      </w:tblGrid>
      <w:tr w:rsidR="009A12C6" w:rsidRPr="00FA594F" w14:paraId="5CB02C5E" w14:textId="77777777" w:rsidTr="009A12C6">
        <w:trPr>
          <w:trHeight w:val="73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A770A4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594F">
              <w:rPr>
                <w:rFonts w:ascii="Times New Roman" w:hAnsi="Times New Roman" w:cs="Times New Roman"/>
              </w:rPr>
              <w:t>Наименование разделов и тем</w:t>
            </w:r>
          </w:p>
        </w:tc>
        <w:tc>
          <w:tcPr>
            <w:tcW w:w="10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991F84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594F">
              <w:rPr>
                <w:rFonts w:ascii="Times New Roman" w:hAnsi="Times New Roman" w:cs="Times New Roman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5ADFEC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594F">
              <w:rPr>
                <w:rFonts w:ascii="Times New Roman" w:hAnsi="Times New Roman" w:cs="Times New Roman"/>
              </w:rPr>
              <w:t>Объем часов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D39D2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594F">
              <w:rPr>
                <w:rFonts w:ascii="Times New Roman" w:hAnsi="Times New Roman" w:cs="Times New Roman"/>
              </w:rPr>
              <w:t>Уровень усвоения</w:t>
            </w:r>
          </w:p>
        </w:tc>
      </w:tr>
      <w:tr w:rsidR="009A12C6" w:rsidRPr="00FA594F" w14:paraId="161182FE" w14:textId="77777777" w:rsidTr="009A12C6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A2EE62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59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A01672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59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89DC2A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59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045C6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594F">
              <w:rPr>
                <w:rFonts w:ascii="Times New Roman" w:hAnsi="Times New Roman" w:cs="Times New Roman"/>
              </w:rPr>
              <w:t>4</w:t>
            </w:r>
          </w:p>
        </w:tc>
      </w:tr>
      <w:tr w:rsidR="009A12C6" w:rsidRPr="00FA594F" w14:paraId="1525CAA8" w14:textId="77777777" w:rsidTr="009A12C6"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8DAF762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594F">
              <w:rPr>
                <w:rFonts w:ascii="Times New Roman" w:hAnsi="Times New Roman" w:cs="Times New Roman"/>
                <w:b/>
              </w:rPr>
              <w:t>Тема 1. Психологические основы делового общения</w:t>
            </w:r>
          </w:p>
          <w:p w14:paraId="43512B6A" w14:textId="77777777" w:rsidR="009A12C6" w:rsidRPr="00FA594F" w:rsidRDefault="009A12C6" w:rsidP="00256C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1BFB5FEC" w14:textId="77777777" w:rsidR="009A12C6" w:rsidRPr="00FA594F" w:rsidRDefault="009A12C6" w:rsidP="00256C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159B8F1E" w14:textId="77777777" w:rsidR="009A12C6" w:rsidRPr="00FA594F" w:rsidRDefault="009A12C6" w:rsidP="00256C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0BCE3616" w14:textId="77777777" w:rsidR="009A12C6" w:rsidRPr="00FA594F" w:rsidRDefault="009A12C6" w:rsidP="00256C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00FDA8B6" w14:textId="77777777" w:rsidR="009A12C6" w:rsidRPr="00FA594F" w:rsidRDefault="009A12C6" w:rsidP="00256C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1E3E02DE" w14:textId="77777777" w:rsidR="009A12C6" w:rsidRPr="00FA594F" w:rsidRDefault="009A12C6" w:rsidP="00256C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4C00D3B1" w14:textId="77777777" w:rsidR="009A12C6" w:rsidRPr="00FA594F" w:rsidRDefault="009A12C6" w:rsidP="00256C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56C618DC" w14:textId="77777777" w:rsidR="009A12C6" w:rsidRPr="00FA594F" w:rsidRDefault="009A12C6" w:rsidP="00256C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08B49321" w14:textId="77777777" w:rsidR="009A12C6" w:rsidRPr="00FA594F" w:rsidRDefault="009A12C6" w:rsidP="00256C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127D1F59" w14:textId="77777777" w:rsidR="009A12C6" w:rsidRPr="00FA594F" w:rsidRDefault="009A12C6" w:rsidP="00256C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6528624F" w14:textId="77777777" w:rsidR="009A12C6" w:rsidRPr="00FA594F" w:rsidRDefault="009A12C6" w:rsidP="00256C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59506DC1" w14:textId="77777777" w:rsidR="009A12C6" w:rsidRPr="00FA594F" w:rsidRDefault="009A12C6" w:rsidP="00256C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7D8F6505" w14:textId="77777777" w:rsidR="009A12C6" w:rsidRPr="00FA594F" w:rsidRDefault="009A12C6" w:rsidP="00256C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01235DD7" w14:textId="77777777" w:rsidR="009A12C6" w:rsidRPr="00FA594F" w:rsidRDefault="009A12C6" w:rsidP="00256C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44D3BFAC" w14:textId="77777777" w:rsidR="009A12C6" w:rsidRPr="00FA594F" w:rsidRDefault="009A12C6" w:rsidP="00256C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0A6CF6AA" w14:textId="77777777" w:rsidR="009A12C6" w:rsidRPr="00FA594F" w:rsidRDefault="009A12C6" w:rsidP="00256C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113F9A26" w14:textId="77777777" w:rsidR="009A12C6" w:rsidRPr="00FA594F" w:rsidRDefault="009A12C6" w:rsidP="00256C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500954BB" w14:textId="77777777" w:rsidR="009A12C6" w:rsidRPr="00FA594F" w:rsidRDefault="009A12C6" w:rsidP="00256C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11047B3A" w14:textId="77777777" w:rsidR="009A12C6" w:rsidRPr="00FA594F" w:rsidRDefault="009A12C6" w:rsidP="00256C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73F82C1F" w14:textId="77777777" w:rsidR="009A12C6" w:rsidRPr="00FA594F" w:rsidRDefault="009A12C6" w:rsidP="00256C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12C1891E" w14:textId="77777777" w:rsidR="009A12C6" w:rsidRPr="00FA594F" w:rsidRDefault="009A12C6" w:rsidP="00256C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25B5EE16" w14:textId="77777777" w:rsidR="009A12C6" w:rsidRPr="00FA594F" w:rsidRDefault="009A12C6" w:rsidP="00256C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4F7B7F95" w14:textId="77777777" w:rsidR="009A12C6" w:rsidRPr="00FA594F" w:rsidRDefault="009A12C6" w:rsidP="00256C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4FDA5CCE" w14:textId="77777777" w:rsidR="009A12C6" w:rsidRPr="00FA594F" w:rsidRDefault="009A12C6" w:rsidP="00256C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07273756" w14:textId="77777777" w:rsidR="009A12C6" w:rsidRPr="00FA594F" w:rsidRDefault="009A12C6" w:rsidP="00256C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06829252" w14:textId="77777777" w:rsidR="009A12C6" w:rsidRPr="00FA594F" w:rsidRDefault="009A12C6" w:rsidP="00256C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5A34107B" w14:textId="77777777" w:rsidR="009A12C6" w:rsidRPr="00FA594F" w:rsidRDefault="009A12C6" w:rsidP="00256C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1A691D78" w14:textId="77777777" w:rsidR="009A12C6" w:rsidRDefault="009A12C6" w:rsidP="00256C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4D9C55D1" w14:textId="77777777" w:rsidR="009A12C6" w:rsidRPr="00FA594F" w:rsidRDefault="009A12C6" w:rsidP="00256C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019508DF" w14:textId="77777777" w:rsidR="009A12C6" w:rsidRPr="00FA594F" w:rsidRDefault="009A12C6" w:rsidP="00256C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4D821399" w14:textId="77777777" w:rsidR="009A12C6" w:rsidRPr="00FA594F" w:rsidRDefault="009A12C6" w:rsidP="00256C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1236C474" w14:textId="77777777" w:rsidR="009A12C6" w:rsidRPr="00FA594F" w:rsidRDefault="009A12C6" w:rsidP="00256C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5A1B5C59" w14:textId="77777777" w:rsidR="009A12C6" w:rsidRDefault="009A12C6" w:rsidP="00256C36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66B2A3BD" w14:textId="77777777" w:rsidR="009A12C6" w:rsidRDefault="009A12C6" w:rsidP="00256C36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6E406898" w14:textId="77777777" w:rsidR="009A12C6" w:rsidRDefault="009A12C6" w:rsidP="00256C36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37F96E61" w14:textId="77777777" w:rsidR="009A12C6" w:rsidRDefault="009A12C6" w:rsidP="00256C36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770C4D16" w14:textId="77777777" w:rsidR="009A12C6" w:rsidRDefault="009A12C6" w:rsidP="00256C36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2DF63AA2" w14:textId="77777777" w:rsidR="009A12C6" w:rsidRDefault="009A12C6" w:rsidP="00256C36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5A341338" w14:textId="77777777" w:rsidR="009A12C6" w:rsidRDefault="009A12C6" w:rsidP="00256C36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1AD2384B" w14:textId="77777777" w:rsidR="009A12C6" w:rsidRDefault="009A12C6" w:rsidP="00256C36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0DC64CC5" w14:textId="77777777" w:rsidR="009A12C6" w:rsidRDefault="009A12C6" w:rsidP="00256C36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0B7BEBE6" w14:textId="77777777" w:rsidR="009A12C6" w:rsidRDefault="009A12C6" w:rsidP="00256C36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2C15913A" w14:textId="77777777" w:rsidR="009A12C6" w:rsidRDefault="009A12C6" w:rsidP="00256C36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52711A29" w14:textId="77777777" w:rsidR="009A12C6" w:rsidRDefault="009A12C6" w:rsidP="00256C36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58058AA8" w14:textId="77777777" w:rsidR="009A12C6" w:rsidRDefault="009A12C6" w:rsidP="00256C36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67A54138" w14:textId="77777777" w:rsidR="009A12C6" w:rsidRDefault="009A12C6" w:rsidP="00256C36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49C3FAA7" w14:textId="77777777" w:rsidR="009A12C6" w:rsidRDefault="009A12C6" w:rsidP="00256C36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7E73B56D" w14:textId="77777777" w:rsidR="009A12C6" w:rsidRPr="00FA594F" w:rsidRDefault="009A12C6" w:rsidP="00256C36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594F">
              <w:rPr>
                <w:rFonts w:ascii="Times New Roman" w:hAnsi="Times New Roman" w:cs="Times New Roman"/>
                <w:b/>
              </w:rPr>
              <w:t xml:space="preserve">Тема 2. </w:t>
            </w:r>
          </w:p>
          <w:p w14:paraId="380411DB" w14:textId="77777777" w:rsidR="009A12C6" w:rsidRPr="00FA594F" w:rsidRDefault="009A12C6" w:rsidP="00256C36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594F">
              <w:rPr>
                <w:rFonts w:ascii="Times New Roman" w:hAnsi="Times New Roman" w:cs="Times New Roman"/>
                <w:b/>
              </w:rPr>
              <w:t>Конфликты в деловом общении</w:t>
            </w:r>
          </w:p>
          <w:p w14:paraId="0F2DD0C2" w14:textId="77777777" w:rsidR="009A12C6" w:rsidRPr="00FA594F" w:rsidRDefault="009A12C6" w:rsidP="00256C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6BAE5FEA" w14:textId="77777777" w:rsidR="009A12C6" w:rsidRPr="00FA594F" w:rsidRDefault="009A12C6" w:rsidP="00256C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1BA2921D" w14:textId="77777777" w:rsidR="009A12C6" w:rsidRPr="00FA594F" w:rsidRDefault="009A12C6" w:rsidP="00256C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CC30FC" w14:textId="77777777" w:rsidR="009A12C6" w:rsidRPr="00FA594F" w:rsidRDefault="009A12C6" w:rsidP="00256C36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A594F">
              <w:rPr>
                <w:rFonts w:ascii="Times New Roman" w:hAnsi="Times New Roman" w:cs="Times New Roman"/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</w:tcPr>
          <w:p w14:paraId="22801435" w14:textId="77777777" w:rsidR="009A12C6" w:rsidRPr="00FA594F" w:rsidRDefault="009A12C6" w:rsidP="008B750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2693F4DF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2C6" w:rsidRPr="00FA594F" w14:paraId="794F6749" w14:textId="77777777" w:rsidTr="009A12C6">
        <w:trPr>
          <w:trHeight w:val="70"/>
        </w:trPr>
        <w:tc>
          <w:tcPr>
            <w:tcW w:w="1560" w:type="dxa"/>
            <w:vMerge/>
            <w:tcBorders>
              <w:left w:val="single" w:sz="4" w:space="0" w:color="000000"/>
            </w:tcBorders>
          </w:tcPr>
          <w:p w14:paraId="65DC58FC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14:paraId="514EA01A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9639" w:type="dxa"/>
            <w:tcBorders>
              <w:left w:val="single" w:sz="4" w:space="0" w:color="000000"/>
              <w:bottom w:val="single" w:sz="4" w:space="0" w:color="000000"/>
            </w:tcBorders>
          </w:tcPr>
          <w:p w14:paraId="5060D624" w14:textId="77777777" w:rsidR="009A12C6" w:rsidRPr="00FA594F" w:rsidRDefault="009A12C6" w:rsidP="00F2582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594F">
              <w:rPr>
                <w:rFonts w:ascii="Times New Roman" w:hAnsi="Times New Roman" w:cs="Times New Roman"/>
              </w:rPr>
              <w:t xml:space="preserve">Введение. </w:t>
            </w:r>
            <w:r>
              <w:rPr>
                <w:rFonts w:ascii="Times New Roman" w:hAnsi="Times New Roman" w:cs="Times New Roman"/>
              </w:rPr>
              <w:t>Основные понятия и определения. Понятие об общении в психологии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</w:tcBorders>
          </w:tcPr>
          <w:p w14:paraId="2E0414F8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A54B87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1-2</w:t>
            </w:r>
          </w:p>
        </w:tc>
      </w:tr>
      <w:tr w:rsidR="009A12C6" w:rsidRPr="00FA594F" w14:paraId="45DBEEB4" w14:textId="77777777" w:rsidTr="009A12C6">
        <w:trPr>
          <w:trHeight w:val="474"/>
        </w:trPr>
        <w:tc>
          <w:tcPr>
            <w:tcW w:w="1560" w:type="dxa"/>
            <w:vMerge/>
            <w:tcBorders>
              <w:left w:val="single" w:sz="4" w:space="0" w:color="000000"/>
            </w:tcBorders>
          </w:tcPr>
          <w:p w14:paraId="763A556D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14:paraId="36EC24D1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C4D4743" w14:textId="77777777" w:rsidR="009A12C6" w:rsidRPr="00FA594F" w:rsidRDefault="009A12C6" w:rsidP="00F2582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Цели</w:t>
            </w:r>
            <w:r w:rsidRPr="00FA594F">
              <w:rPr>
                <w:rFonts w:ascii="Times New Roman" w:hAnsi="Times New Roman" w:cs="Times New Roman"/>
              </w:rPr>
              <w:t xml:space="preserve"> общения. </w:t>
            </w:r>
            <w:r>
              <w:rPr>
                <w:rFonts w:ascii="Times New Roman" w:hAnsi="Times New Roman" w:cs="Times New Roman"/>
              </w:rPr>
              <w:t>Общение как обмен информацией.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BB386F1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4CAED5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2C6" w:rsidRPr="00FA594F" w14:paraId="13FAB6EC" w14:textId="77777777" w:rsidTr="009A12C6">
        <w:trPr>
          <w:trHeight w:val="410"/>
        </w:trPr>
        <w:tc>
          <w:tcPr>
            <w:tcW w:w="1560" w:type="dxa"/>
            <w:vMerge/>
            <w:tcBorders>
              <w:left w:val="single" w:sz="4" w:space="0" w:color="000000"/>
            </w:tcBorders>
          </w:tcPr>
          <w:p w14:paraId="21615A9D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14:paraId="2EDE101A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</w:tcBorders>
          </w:tcPr>
          <w:p w14:paraId="181C91D6" w14:textId="77777777" w:rsidR="009A12C6" w:rsidRPr="00FA594F" w:rsidRDefault="009A12C6" w:rsidP="00256C36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Общение как понимание людей друг друга. Понятие этикета. Цель и задачи.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B1370CC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DB0279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2C6" w:rsidRPr="00FA594F" w14:paraId="0C37CB90" w14:textId="77777777" w:rsidTr="009A12C6">
        <w:trPr>
          <w:trHeight w:val="552"/>
        </w:trPr>
        <w:tc>
          <w:tcPr>
            <w:tcW w:w="1560" w:type="dxa"/>
            <w:vMerge/>
            <w:tcBorders>
              <w:left w:val="single" w:sz="4" w:space="0" w:color="000000"/>
            </w:tcBorders>
          </w:tcPr>
          <w:p w14:paraId="144842D8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14:paraId="33391A68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</w:tcBorders>
          </w:tcPr>
          <w:p w14:paraId="30B6DBA1" w14:textId="77777777" w:rsidR="009A12C6" w:rsidRPr="00FA594F" w:rsidRDefault="009A12C6" w:rsidP="00256C36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B7504">
              <w:rPr>
                <w:rFonts w:ascii="Times New Roman" w:hAnsi="Times New Roman" w:cs="Times New Roman"/>
                <w:b/>
              </w:rPr>
              <w:t>Практическое занятие:</w:t>
            </w:r>
            <w:r w:rsidRPr="008B7504">
              <w:rPr>
                <w:rFonts w:ascii="Times New Roman" w:hAnsi="Times New Roman" w:cs="Times New Roman"/>
              </w:rPr>
              <w:t xml:space="preserve"> 1. Влияние имиджа человека на восприятие. Понятия: мода, элегантность, макияж, прическа. Деловой стиль: костюм, аксессуары, обувь, макияж, маникюр.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2146CC7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9DFE77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2C6" w:rsidRPr="00FA594F" w14:paraId="23DDA14F" w14:textId="77777777" w:rsidTr="009A12C6">
        <w:trPr>
          <w:trHeight w:val="552"/>
        </w:trPr>
        <w:tc>
          <w:tcPr>
            <w:tcW w:w="1560" w:type="dxa"/>
            <w:vMerge/>
            <w:tcBorders>
              <w:left w:val="single" w:sz="4" w:space="0" w:color="000000"/>
            </w:tcBorders>
          </w:tcPr>
          <w:p w14:paraId="53890CDB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14:paraId="4BBF1A94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9-10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</w:tcBorders>
          </w:tcPr>
          <w:p w14:paraId="7D6B849E" w14:textId="77777777" w:rsidR="009A12C6" w:rsidRPr="00FA594F" w:rsidRDefault="009A12C6" w:rsidP="00256C36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Этические нормы поведения в общественных местах. подарки. Подбор подарка для торжественных мероприятий.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0CB8DF9" w14:textId="77777777" w:rsidR="009A12C6" w:rsidRPr="00FA594F" w:rsidRDefault="009A12C6" w:rsidP="006330A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124493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2C6" w:rsidRPr="00FA594F" w14:paraId="7D423E0E" w14:textId="77777777" w:rsidTr="009A12C6">
        <w:trPr>
          <w:trHeight w:val="618"/>
        </w:trPr>
        <w:tc>
          <w:tcPr>
            <w:tcW w:w="1560" w:type="dxa"/>
            <w:vMerge/>
            <w:tcBorders>
              <w:left w:val="single" w:sz="4" w:space="0" w:color="000000"/>
              <w:bottom w:val="nil"/>
            </w:tcBorders>
          </w:tcPr>
          <w:p w14:paraId="08820861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F8818F2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11-12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3320675" w14:textId="77777777" w:rsidR="009A12C6" w:rsidRPr="00FA594F" w:rsidRDefault="009A12C6" w:rsidP="00256C36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Цветы в подарок. Нормы и дарение женщинам и мужчинам. Общие </w:t>
            </w:r>
            <w:proofErr w:type="gramStart"/>
            <w:r>
              <w:rPr>
                <w:rFonts w:ascii="Times New Roman" w:hAnsi="Times New Roman" w:cs="Times New Roman"/>
              </w:rPr>
              <w:t>правила  этикета</w:t>
            </w:r>
            <w:proofErr w:type="gramEnd"/>
            <w:r>
              <w:rPr>
                <w:rFonts w:ascii="Times New Roman" w:hAnsi="Times New Roman" w:cs="Times New Roman"/>
              </w:rPr>
              <w:t xml:space="preserve"> для курящих.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12E8ACC" w14:textId="77777777" w:rsidR="009A12C6" w:rsidRPr="00FA594F" w:rsidRDefault="009A12C6" w:rsidP="006330A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018F9B37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2C6" w:rsidRPr="00FA594F" w14:paraId="11E93DC3" w14:textId="77777777" w:rsidTr="009A12C6">
        <w:trPr>
          <w:trHeight w:val="556"/>
        </w:trPr>
        <w:tc>
          <w:tcPr>
            <w:tcW w:w="1560" w:type="dxa"/>
            <w:vMerge/>
            <w:tcBorders>
              <w:left w:val="single" w:sz="4" w:space="0" w:color="000000"/>
            </w:tcBorders>
          </w:tcPr>
          <w:p w14:paraId="71539E50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</w:tcPr>
          <w:p w14:paraId="2FED58C7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13-14</w:t>
            </w:r>
          </w:p>
        </w:tc>
        <w:tc>
          <w:tcPr>
            <w:tcW w:w="9639" w:type="dxa"/>
            <w:tcBorders>
              <w:left w:val="single" w:sz="4" w:space="0" w:color="000000"/>
              <w:bottom w:val="single" w:sz="4" w:space="0" w:color="auto"/>
            </w:tcBorders>
          </w:tcPr>
          <w:p w14:paraId="3F738B8E" w14:textId="77777777" w:rsidR="009A12C6" w:rsidRPr="00FA594F" w:rsidRDefault="009A12C6" w:rsidP="00256C36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этикета в деловых взаимоотношениях. Планирование рабочего дня. важные компоненты планирования.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EBDA871" w14:textId="77777777" w:rsidR="009A12C6" w:rsidRPr="00FA594F" w:rsidRDefault="009A12C6" w:rsidP="006330A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F3D96E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2C6" w:rsidRPr="00FA594F" w14:paraId="08AAF71C" w14:textId="77777777" w:rsidTr="009A12C6">
        <w:trPr>
          <w:trHeight w:val="563"/>
        </w:trPr>
        <w:tc>
          <w:tcPr>
            <w:tcW w:w="1560" w:type="dxa"/>
            <w:vMerge/>
            <w:tcBorders>
              <w:left w:val="single" w:sz="4" w:space="0" w:color="000000"/>
            </w:tcBorders>
          </w:tcPr>
          <w:p w14:paraId="3BF30B6D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</w:tcPr>
          <w:p w14:paraId="760A272A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15-16</w:t>
            </w:r>
          </w:p>
        </w:tc>
        <w:tc>
          <w:tcPr>
            <w:tcW w:w="9639" w:type="dxa"/>
            <w:tcBorders>
              <w:left w:val="single" w:sz="4" w:space="0" w:color="000000"/>
              <w:bottom w:val="single" w:sz="4" w:space="0" w:color="auto"/>
            </w:tcBorders>
          </w:tcPr>
          <w:p w14:paraId="7E8D7CE7" w14:textId="77777777" w:rsidR="009A12C6" w:rsidRPr="00FA594F" w:rsidRDefault="009A12C6" w:rsidP="00E2797A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B7504">
              <w:rPr>
                <w:rFonts w:ascii="Times New Roman" w:hAnsi="Times New Roman" w:cs="Times New Roman"/>
                <w:b/>
              </w:rPr>
              <w:t xml:space="preserve">Практическое занятие: </w:t>
            </w:r>
            <w:r w:rsidRPr="008B7504">
              <w:rPr>
                <w:rFonts w:ascii="Times New Roman" w:hAnsi="Times New Roman" w:cs="Times New Roman"/>
              </w:rPr>
              <w:t>2. Культура речи. Общение с коллегами, подчиненными, руководителем.</w:t>
            </w:r>
            <w:r w:rsidRPr="008B7504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4FD937F" w14:textId="77777777" w:rsidR="009A12C6" w:rsidRPr="00FA594F" w:rsidRDefault="009A12C6" w:rsidP="006330A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102010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2C6" w:rsidRPr="00FA594F" w14:paraId="1C5C7FFA" w14:textId="77777777" w:rsidTr="009A12C6">
        <w:trPr>
          <w:trHeight w:val="416"/>
        </w:trPr>
        <w:tc>
          <w:tcPr>
            <w:tcW w:w="1560" w:type="dxa"/>
            <w:vMerge/>
            <w:tcBorders>
              <w:left w:val="single" w:sz="4" w:space="0" w:color="000000"/>
            </w:tcBorders>
          </w:tcPr>
          <w:p w14:paraId="21D692DD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</w:tcPr>
          <w:p w14:paraId="3FCCE9C6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17-18</w:t>
            </w:r>
          </w:p>
        </w:tc>
        <w:tc>
          <w:tcPr>
            <w:tcW w:w="9639" w:type="dxa"/>
            <w:tcBorders>
              <w:left w:val="single" w:sz="4" w:space="0" w:color="000000"/>
              <w:bottom w:val="single" w:sz="4" w:space="0" w:color="auto"/>
            </w:tcBorders>
          </w:tcPr>
          <w:p w14:paraId="33312154" w14:textId="77777777" w:rsidR="009A12C6" w:rsidRPr="00FA594F" w:rsidRDefault="009A12C6" w:rsidP="00E2797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B7504">
              <w:rPr>
                <w:rFonts w:ascii="Times New Roman" w:hAnsi="Times New Roman" w:cs="Times New Roman"/>
                <w:b/>
              </w:rPr>
              <w:t xml:space="preserve">Практическое занятие: </w:t>
            </w:r>
            <w:r w:rsidRPr="008B7504">
              <w:rPr>
                <w:rFonts w:ascii="Times New Roman" w:hAnsi="Times New Roman" w:cs="Times New Roman"/>
              </w:rPr>
              <w:t xml:space="preserve">3. Приветствие в деловом этикете. </w:t>
            </w:r>
            <w:r w:rsidRPr="008B7504">
              <w:rPr>
                <w:rFonts w:ascii="Times New Roman" w:hAnsi="Times New Roman" w:cs="Times New Roman"/>
                <w:i/>
              </w:rPr>
              <w:t xml:space="preserve"> </w:t>
            </w:r>
            <w:r w:rsidRPr="008B7504">
              <w:rPr>
                <w:rFonts w:ascii="Times New Roman" w:hAnsi="Times New Roman" w:cs="Times New Roman"/>
                <w:bCs/>
                <w:iCs/>
              </w:rPr>
              <w:t>Составление резюме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ED86988" w14:textId="77777777" w:rsidR="009A12C6" w:rsidRPr="00FA594F" w:rsidRDefault="009A12C6" w:rsidP="006330A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557453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2C6" w:rsidRPr="00FA594F" w14:paraId="7AA24B1E" w14:textId="77777777" w:rsidTr="009A12C6">
        <w:trPr>
          <w:trHeight w:val="600"/>
        </w:trPr>
        <w:tc>
          <w:tcPr>
            <w:tcW w:w="1560" w:type="dxa"/>
            <w:vMerge/>
            <w:tcBorders>
              <w:left w:val="single" w:sz="4" w:space="0" w:color="000000"/>
            </w:tcBorders>
          </w:tcPr>
          <w:p w14:paraId="23A65BE9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</w:tcPr>
          <w:p w14:paraId="4020B510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19-20</w:t>
            </w:r>
          </w:p>
        </w:tc>
        <w:tc>
          <w:tcPr>
            <w:tcW w:w="9639" w:type="dxa"/>
            <w:tcBorders>
              <w:left w:val="single" w:sz="4" w:space="0" w:color="000000"/>
              <w:bottom w:val="single" w:sz="4" w:space="0" w:color="auto"/>
            </w:tcBorders>
          </w:tcPr>
          <w:p w14:paraId="41CF023A" w14:textId="77777777" w:rsidR="009A12C6" w:rsidRPr="00FA594F" w:rsidRDefault="009A12C6" w:rsidP="00E2797A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1043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5104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 </w:t>
            </w:r>
            <w:proofErr w:type="gramStart"/>
            <w:r w:rsidRPr="00510433">
              <w:rPr>
                <w:rFonts w:ascii="Times New Roman" w:hAnsi="Times New Roman" w:cs="Times New Roman"/>
                <w:b/>
                <w:sz w:val="24"/>
                <w:szCs w:val="24"/>
              </w:rPr>
              <w:t>заняти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F6DC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7F6DC9">
              <w:rPr>
                <w:rFonts w:ascii="Times New Roman" w:hAnsi="Times New Roman" w:cs="Times New Roman"/>
                <w:sz w:val="24"/>
                <w:szCs w:val="24"/>
              </w:rPr>
              <w:t>Определение коммуникативных и организаторских склонностей.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D9535A0" w14:textId="77777777" w:rsidR="009A12C6" w:rsidRPr="00FA594F" w:rsidRDefault="009A12C6" w:rsidP="006330A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370AB3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2C6" w:rsidRPr="00FA594F" w14:paraId="5D099433" w14:textId="77777777" w:rsidTr="009A12C6">
        <w:trPr>
          <w:trHeight w:val="463"/>
        </w:trPr>
        <w:tc>
          <w:tcPr>
            <w:tcW w:w="1560" w:type="dxa"/>
            <w:vMerge/>
            <w:tcBorders>
              <w:left w:val="single" w:sz="4" w:space="0" w:color="000000"/>
            </w:tcBorders>
          </w:tcPr>
          <w:p w14:paraId="3F28B2C9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</w:tcPr>
          <w:p w14:paraId="175FB0A6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21-22</w:t>
            </w:r>
          </w:p>
        </w:tc>
        <w:tc>
          <w:tcPr>
            <w:tcW w:w="9639" w:type="dxa"/>
            <w:tcBorders>
              <w:left w:val="single" w:sz="4" w:space="0" w:color="000000"/>
              <w:bottom w:val="single" w:sz="4" w:space="0" w:color="auto"/>
            </w:tcBorders>
          </w:tcPr>
          <w:p w14:paraId="4D088BCC" w14:textId="77777777" w:rsidR="009A12C6" w:rsidRPr="00FA594F" w:rsidRDefault="009A12C6" w:rsidP="00E2797A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Одежда мужчины. Подбор костюма.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BE7F37D" w14:textId="77777777" w:rsidR="009A12C6" w:rsidRPr="00FA594F" w:rsidRDefault="009A12C6" w:rsidP="006330A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74EF34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2C6" w:rsidRPr="00FA594F" w14:paraId="2662271C" w14:textId="77777777" w:rsidTr="009A12C6">
        <w:trPr>
          <w:trHeight w:val="416"/>
        </w:trPr>
        <w:tc>
          <w:tcPr>
            <w:tcW w:w="1560" w:type="dxa"/>
            <w:vMerge/>
            <w:tcBorders>
              <w:left w:val="single" w:sz="4" w:space="0" w:color="000000"/>
            </w:tcBorders>
          </w:tcPr>
          <w:p w14:paraId="53876189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</w:tcPr>
          <w:p w14:paraId="0BB5AC06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23-24</w:t>
            </w:r>
          </w:p>
        </w:tc>
        <w:tc>
          <w:tcPr>
            <w:tcW w:w="9639" w:type="dxa"/>
            <w:tcBorders>
              <w:left w:val="single" w:sz="4" w:space="0" w:color="000000"/>
              <w:bottom w:val="single" w:sz="4" w:space="0" w:color="auto"/>
            </w:tcBorders>
          </w:tcPr>
          <w:p w14:paraId="53952132" w14:textId="77777777" w:rsidR="009A12C6" w:rsidRPr="00FA594F" w:rsidRDefault="009A12C6" w:rsidP="005F583C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Мужские аксессуары и парфюмерия. Галстук и все о нем.</w:t>
            </w:r>
            <w:r w:rsidRPr="00FA594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B274BCA" w14:textId="77777777" w:rsidR="009A12C6" w:rsidRPr="00FA594F" w:rsidRDefault="009A12C6" w:rsidP="006330A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9348F1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2C6" w:rsidRPr="00FA594F" w14:paraId="2936A8EC" w14:textId="77777777" w:rsidTr="009A12C6">
        <w:trPr>
          <w:trHeight w:val="416"/>
        </w:trPr>
        <w:tc>
          <w:tcPr>
            <w:tcW w:w="1560" w:type="dxa"/>
            <w:vMerge/>
            <w:tcBorders>
              <w:left w:val="single" w:sz="4" w:space="0" w:color="000000"/>
            </w:tcBorders>
          </w:tcPr>
          <w:p w14:paraId="1E8323AF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</w:tcPr>
          <w:p w14:paraId="27FCA121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25-26</w:t>
            </w:r>
          </w:p>
        </w:tc>
        <w:tc>
          <w:tcPr>
            <w:tcW w:w="9639" w:type="dxa"/>
            <w:tcBorders>
              <w:left w:val="single" w:sz="4" w:space="0" w:color="000000"/>
              <w:bottom w:val="single" w:sz="4" w:space="0" w:color="auto"/>
            </w:tcBorders>
          </w:tcPr>
          <w:p w14:paraId="21BE3D71" w14:textId="77777777" w:rsidR="009A12C6" w:rsidRPr="00FA594F" w:rsidRDefault="009A12C6" w:rsidP="00E2797A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Внешний вид женщины.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A47D259" w14:textId="77777777" w:rsidR="009A12C6" w:rsidRPr="00FA594F" w:rsidRDefault="009A12C6" w:rsidP="006330A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5D5FF2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2C6" w:rsidRPr="00FA594F" w14:paraId="4CE05BEE" w14:textId="77777777" w:rsidTr="009A12C6">
        <w:trPr>
          <w:trHeight w:val="416"/>
        </w:trPr>
        <w:tc>
          <w:tcPr>
            <w:tcW w:w="1560" w:type="dxa"/>
            <w:vMerge/>
            <w:tcBorders>
              <w:left w:val="single" w:sz="4" w:space="0" w:color="000000"/>
            </w:tcBorders>
          </w:tcPr>
          <w:p w14:paraId="30FB2FB1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</w:tcPr>
          <w:p w14:paraId="2F61577E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27-28</w:t>
            </w:r>
          </w:p>
        </w:tc>
        <w:tc>
          <w:tcPr>
            <w:tcW w:w="9639" w:type="dxa"/>
            <w:tcBorders>
              <w:left w:val="single" w:sz="4" w:space="0" w:color="000000"/>
              <w:bottom w:val="single" w:sz="4" w:space="0" w:color="auto"/>
            </w:tcBorders>
          </w:tcPr>
          <w:p w14:paraId="44664D79" w14:textId="77777777" w:rsidR="009A12C6" w:rsidRPr="00FA594F" w:rsidRDefault="009A12C6" w:rsidP="00E2797A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008C5">
              <w:rPr>
                <w:rFonts w:ascii="Times New Roman" w:hAnsi="Times New Roman" w:cs="Times New Roman"/>
              </w:rPr>
              <w:t>Платье, подбор обуви, умение пользоваться женскими аксессуарами. подбор перчаток, сумок.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3B6E67D" w14:textId="77777777" w:rsidR="009A12C6" w:rsidRPr="00FA594F" w:rsidRDefault="009A12C6" w:rsidP="006330A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B5007C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2C6" w:rsidRPr="00FA594F" w14:paraId="64492513" w14:textId="77777777" w:rsidTr="009A12C6">
        <w:trPr>
          <w:trHeight w:val="416"/>
        </w:trPr>
        <w:tc>
          <w:tcPr>
            <w:tcW w:w="1560" w:type="dxa"/>
            <w:vMerge/>
            <w:tcBorders>
              <w:left w:val="single" w:sz="4" w:space="0" w:color="000000"/>
            </w:tcBorders>
          </w:tcPr>
          <w:p w14:paraId="56338CDB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</w:tcPr>
          <w:p w14:paraId="12AF8DC5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29-30</w:t>
            </w:r>
          </w:p>
        </w:tc>
        <w:tc>
          <w:tcPr>
            <w:tcW w:w="9639" w:type="dxa"/>
            <w:tcBorders>
              <w:left w:val="single" w:sz="4" w:space="0" w:color="000000"/>
              <w:bottom w:val="single" w:sz="4" w:space="0" w:color="auto"/>
            </w:tcBorders>
          </w:tcPr>
          <w:p w14:paraId="73DE7ABB" w14:textId="77777777" w:rsidR="009A12C6" w:rsidRPr="00A008C5" w:rsidRDefault="009A12C6" w:rsidP="00E2797A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Прием на работу. Подготовка ко встрече. Процесс собеседования.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91752AB" w14:textId="77777777" w:rsidR="009A12C6" w:rsidRPr="00FA594F" w:rsidRDefault="009A12C6" w:rsidP="006330A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CB31FA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2C6" w:rsidRPr="00FA594F" w14:paraId="0CE38D0B" w14:textId="77777777" w:rsidTr="009A12C6">
        <w:trPr>
          <w:trHeight w:val="416"/>
        </w:trPr>
        <w:tc>
          <w:tcPr>
            <w:tcW w:w="1560" w:type="dxa"/>
            <w:vMerge/>
            <w:tcBorders>
              <w:left w:val="single" w:sz="4" w:space="0" w:color="000000"/>
            </w:tcBorders>
          </w:tcPr>
          <w:p w14:paraId="65204143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</w:tcPr>
          <w:p w14:paraId="21748EBE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31-32</w:t>
            </w:r>
          </w:p>
        </w:tc>
        <w:tc>
          <w:tcPr>
            <w:tcW w:w="9639" w:type="dxa"/>
            <w:tcBorders>
              <w:left w:val="single" w:sz="4" w:space="0" w:color="000000"/>
              <w:bottom w:val="single" w:sz="4" w:space="0" w:color="auto"/>
            </w:tcBorders>
          </w:tcPr>
          <w:p w14:paraId="0F94DBFA" w14:textId="77777777" w:rsidR="009A12C6" w:rsidRPr="008B7504" w:rsidRDefault="009A12C6" w:rsidP="008B750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6DC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занятие:</w:t>
            </w:r>
            <w:r w:rsidRPr="007F6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7F6DC9">
              <w:rPr>
                <w:rFonts w:ascii="Times New Roman" w:hAnsi="Times New Roman" w:cs="Times New Roman"/>
                <w:sz w:val="24"/>
                <w:szCs w:val="24"/>
              </w:rPr>
              <w:t>Культура телефонного общения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CC7CE33" w14:textId="77777777" w:rsidR="009A12C6" w:rsidRPr="00FA594F" w:rsidRDefault="009A12C6" w:rsidP="006330A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3E6632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2C6" w:rsidRPr="00FA594F" w14:paraId="78A8DEE3" w14:textId="77777777" w:rsidTr="009A12C6">
        <w:trPr>
          <w:trHeight w:val="416"/>
        </w:trPr>
        <w:tc>
          <w:tcPr>
            <w:tcW w:w="1560" w:type="dxa"/>
            <w:vMerge/>
            <w:tcBorders>
              <w:left w:val="single" w:sz="4" w:space="0" w:color="000000"/>
            </w:tcBorders>
          </w:tcPr>
          <w:p w14:paraId="10A6A2A9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</w:tcPr>
          <w:p w14:paraId="63BAE1B1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33-34</w:t>
            </w:r>
          </w:p>
        </w:tc>
        <w:tc>
          <w:tcPr>
            <w:tcW w:w="9639" w:type="dxa"/>
            <w:tcBorders>
              <w:left w:val="single" w:sz="4" w:space="0" w:color="000000"/>
              <w:bottom w:val="single" w:sz="4" w:space="0" w:color="auto"/>
            </w:tcBorders>
          </w:tcPr>
          <w:p w14:paraId="13713B44" w14:textId="77777777" w:rsidR="009A12C6" w:rsidRPr="00916CA8" w:rsidRDefault="009A12C6" w:rsidP="00E2797A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16CA8">
              <w:rPr>
                <w:rFonts w:ascii="Times New Roman" w:hAnsi="Times New Roman" w:cs="Times New Roman"/>
              </w:rPr>
              <w:t xml:space="preserve">Составление резюме. Основные требования заполнения бланка резюме.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9FB4BC2" w14:textId="77777777" w:rsidR="009A12C6" w:rsidRPr="00FA594F" w:rsidRDefault="009A12C6" w:rsidP="006330A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964A30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2C6" w:rsidRPr="00FA594F" w14:paraId="230C2893" w14:textId="77777777" w:rsidTr="009A12C6">
        <w:trPr>
          <w:trHeight w:val="416"/>
        </w:trPr>
        <w:tc>
          <w:tcPr>
            <w:tcW w:w="1560" w:type="dxa"/>
            <w:vMerge/>
            <w:tcBorders>
              <w:left w:val="single" w:sz="4" w:space="0" w:color="000000"/>
            </w:tcBorders>
          </w:tcPr>
          <w:p w14:paraId="017BA74D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</w:tcPr>
          <w:p w14:paraId="7FCDD9C2" w14:textId="77777777" w:rsidR="009A12C6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39" w:type="dxa"/>
            <w:tcBorders>
              <w:left w:val="single" w:sz="4" w:space="0" w:color="000000"/>
              <w:bottom w:val="single" w:sz="4" w:space="0" w:color="auto"/>
            </w:tcBorders>
          </w:tcPr>
          <w:p w14:paraId="1727EECD" w14:textId="77777777" w:rsidR="009A12C6" w:rsidRPr="00916CA8" w:rsidRDefault="009A12C6" w:rsidP="00E2797A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200EF22" w14:textId="77777777" w:rsidR="009A12C6" w:rsidRDefault="009A12C6" w:rsidP="006330A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E2E231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2C6" w:rsidRPr="00FA594F" w14:paraId="09D01B9F" w14:textId="77777777" w:rsidTr="009A12C6">
        <w:trPr>
          <w:trHeight w:val="416"/>
        </w:trPr>
        <w:tc>
          <w:tcPr>
            <w:tcW w:w="1560" w:type="dxa"/>
            <w:vMerge/>
            <w:tcBorders>
              <w:left w:val="single" w:sz="4" w:space="0" w:color="000000"/>
            </w:tcBorders>
          </w:tcPr>
          <w:p w14:paraId="247D60C7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31" w:type="dxa"/>
            <w:gridSpan w:val="2"/>
            <w:tcBorders>
              <w:left w:val="single" w:sz="4" w:space="0" w:color="000000"/>
              <w:bottom w:val="single" w:sz="4" w:space="0" w:color="auto"/>
            </w:tcBorders>
          </w:tcPr>
          <w:p w14:paraId="78F66FCE" w14:textId="77777777" w:rsidR="009A12C6" w:rsidRPr="00916CA8" w:rsidRDefault="009A12C6" w:rsidP="00E2797A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</w:tcBorders>
          </w:tcPr>
          <w:p w14:paraId="212C36E9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4352E6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2C6" w:rsidRPr="00FA594F" w14:paraId="6024C550" w14:textId="77777777" w:rsidTr="009A12C6">
        <w:trPr>
          <w:trHeight w:val="416"/>
        </w:trPr>
        <w:tc>
          <w:tcPr>
            <w:tcW w:w="1560" w:type="dxa"/>
            <w:vMerge/>
            <w:tcBorders>
              <w:left w:val="single" w:sz="4" w:space="0" w:color="000000"/>
            </w:tcBorders>
          </w:tcPr>
          <w:p w14:paraId="0FC062FB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</w:tcPr>
          <w:p w14:paraId="62A1DDD8" w14:textId="77777777" w:rsidR="009A12C6" w:rsidRPr="00FA594F" w:rsidRDefault="009A12C6" w:rsidP="00D6255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9639" w:type="dxa"/>
            <w:tcBorders>
              <w:left w:val="single" w:sz="4" w:space="0" w:color="000000"/>
              <w:bottom w:val="single" w:sz="4" w:space="0" w:color="auto"/>
            </w:tcBorders>
          </w:tcPr>
          <w:p w14:paraId="76C89D2E" w14:textId="77777777" w:rsidR="009A12C6" w:rsidRPr="00916CA8" w:rsidRDefault="009A12C6" w:rsidP="00E2797A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Общие правила деловой переписки. Этика личного письма, рекламного сообщения.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0942D544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FC4660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2C6" w:rsidRPr="00FA594F" w14:paraId="0CF5DAF4" w14:textId="77777777" w:rsidTr="009A12C6">
        <w:trPr>
          <w:trHeight w:val="418"/>
        </w:trPr>
        <w:tc>
          <w:tcPr>
            <w:tcW w:w="1560" w:type="dxa"/>
            <w:vMerge/>
            <w:tcBorders>
              <w:left w:val="single" w:sz="4" w:space="0" w:color="000000"/>
              <w:bottom w:val="nil"/>
            </w:tcBorders>
          </w:tcPr>
          <w:p w14:paraId="7DB2723D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1D588BE" w14:textId="77777777" w:rsidR="009A12C6" w:rsidRPr="00FA594F" w:rsidRDefault="009A12C6" w:rsidP="00D6255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7EBC128" w14:textId="77777777" w:rsidR="009A12C6" w:rsidRPr="00FA594F" w:rsidRDefault="009A12C6" w:rsidP="00256C36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Первый контакт. Лексика и стиль деловой беседы. Позы. Жесты. Выражения лица. </w:t>
            </w:r>
          </w:p>
        </w:tc>
        <w:tc>
          <w:tcPr>
            <w:tcW w:w="1134" w:type="dxa"/>
            <w:tcBorders>
              <w:left w:val="single" w:sz="4" w:space="0" w:color="000000"/>
              <w:bottom w:val="nil"/>
            </w:tcBorders>
          </w:tcPr>
          <w:p w14:paraId="6A5DF717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31DD2C36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2C6" w:rsidRPr="00FA594F" w14:paraId="1989E286" w14:textId="77777777" w:rsidTr="009A12C6">
        <w:trPr>
          <w:trHeight w:val="261"/>
        </w:trPr>
        <w:tc>
          <w:tcPr>
            <w:tcW w:w="1560" w:type="dxa"/>
            <w:vMerge/>
            <w:tcBorders>
              <w:left w:val="single" w:sz="4" w:space="0" w:color="000000"/>
              <w:bottom w:val="nil"/>
            </w:tcBorders>
          </w:tcPr>
          <w:p w14:paraId="4EDD731E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09633BF" w14:textId="77777777" w:rsidR="009A12C6" w:rsidRPr="00FA594F" w:rsidRDefault="009A12C6" w:rsidP="00D6255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D4BE4CD" w14:textId="77777777" w:rsidR="009A12C6" w:rsidRPr="008B7504" w:rsidRDefault="009A12C6" w:rsidP="008B750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6D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занятие: </w:t>
            </w:r>
            <w:r w:rsidRPr="007F6DC9">
              <w:rPr>
                <w:rFonts w:ascii="Times New Roman" w:hAnsi="Times New Roman" w:cs="Times New Roman"/>
                <w:sz w:val="24"/>
                <w:szCs w:val="24"/>
              </w:rPr>
              <w:t>6. Ведение деловой переписки</w:t>
            </w:r>
          </w:p>
        </w:tc>
        <w:tc>
          <w:tcPr>
            <w:tcW w:w="1134" w:type="dxa"/>
            <w:tcBorders>
              <w:left w:val="single" w:sz="4" w:space="0" w:color="000000"/>
              <w:bottom w:val="nil"/>
            </w:tcBorders>
          </w:tcPr>
          <w:p w14:paraId="23957214" w14:textId="77777777" w:rsidR="009A12C6" w:rsidRPr="00FA594F" w:rsidRDefault="009A12C6" w:rsidP="003079F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3746286E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2C6" w:rsidRPr="00FA594F" w14:paraId="101C8B13" w14:textId="77777777" w:rsidTr="009A12C6">
        <w:trPr>
          <w:trHeight w:val="576"/>
        </w:trPr>
        <w:tc>
          <w:tcPr>
            <w:tcW w:w="1560" w:type="dxa"/>
            <w:vMerge/>
            <w:tcBorders>
              <w:left w:val="single" w:sz="4" w:space="0" w:color="000000"/>
              <w:bottom w:val="nil"/>
            </w:tcBorders>
          </w:tcPr>
          <w:p w14:paraId="59C3EAFF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C1B1AF1" w14:textId="77777777" w:rsidR="009A12C6" w:rsidRPr="00FA594F" w:rsidRDefault="009A12C6" w:rsidP="00D6255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6E57561" w14:textId="77777777" w:rsidR="009A12C6" w:rsidRPr="00FA594F" w:rsidRDefault="009A12C6" w:rsidP="00256C36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Определение понятий «этика общения» и «культура общения». Этика поведения. Характеристика способов овладения культурой общения. </w:t>
            </w:r>
          </w:p>
        </w:tc>
        <w:tc>
          <w:tcPr>
            <w:tcW w:w="1134" w:type="dxa"/>
            <w:tcBorders>
              <w:left w:val="single" w:sz="4" w:space="0" w:color="000000"/>
              <w:bottom w:val="nil"/>
            </w:tcBorders>
          </w:tcPr>
          <w:p w14:paraId="6BD4DE4E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60614EE5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2C6" w:rsidRPr="00FA594F" w14:paraId="3D76B6B9" w14:textId="77777777" w:rsidTr="009A12C6">
        <w:trPr>
          <w:trHeight w:val="372"/>
        </w:trPr>
        <w:tc>
          <w:tcPr>
            <w:tcW w:w="1560" w:type="dxa"/>
            <w:vMerge/>
            <w:tcBorders>
              <w:left w:val="single" w:sz="4" w:space="0" w:color="000000"/>
              <w:bottom w:val="nil"/>
            </w:tcBorders>
          </w:tcPr>
          <w:p w14:paraId="32101040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D4C3181" w14:textId="77777777" w:rsidR="009A12C6" w:rsidRDefault="009A12C6" w:rsidP="00D6255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F13FBED" w14:textId="77777777" w:rsidR="009A12C6" w:rsidRDefault="009A12C6" w:rsidP="00256C36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Культура поведения за столом</w:t>
            </w:r>
          </w:p>
        </w:tc>
        <w:tc>
          <w:tcPr>
            <w:tcW w:w="1134" w:type="dxa"/>
            <w:tcBorders>
              <w:left w:val="single" w:sz="4" w:space="0" w:color="000000"/>
              <w:bottom w:val="nil"/>
            </w:tcBorders>
          </w:tcPr>
          <w:p w14:paraId="1CB499AD" w14:textId="77777777" w:rsidR="009A12C6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57784EDF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2C6" w:rsidRPr="00FA594F" w14:paraId="0FA280FF" w14:textId="77777777" w:rsidTr="009A12C6">
        <w:trPr>
          <w:trHeight w:val="406"/>
        </w:trPr>
        <w:tc>
          <w:tcPr>
            <w:tcW w:w="1560" w:type="dxa"/>
            <w:vMerge/>
            <w:tcBorders>
              <w:left w:val="single" w:sz="4" w:space="0" w:color="000000"/>
              <w:bottom w:val="nil"/>
            </w:tcBorders>
          </w:tcPr>
          <w:p w14:paraId="0E4CBEC3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13EF35E" w14:textId="77777777" w:rsidR="009A12C6" w:rsidRDefault="009A12C6" w:rsidP="00D6255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9-10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70B1D49" w14:textId="77777777" w:rsidR="009A12C6" w:rsidRDefault="009A12C6" w:rsidP="00256C36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Культура поведения в обществе, деловом коллективе. </w:t>
            </w:r>
          </w:p>
        </w:tc>
        <w:tc>
          <w:tcPr>
            <w:tcW w:w="1134" w:type="dxa"/>
            <w:tcBorders>
              <w:left w:val="single" w:sz="4" w:space="0" w:color="000000"/>
              <w:bottom w:val="nil"/>
            </w:tcBorders>
          </w:tcPr>
          <w:p w14:paraId="606F65F0" w14:textId="77777777" w:rsidR="009A12C6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2CA6A206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2C6" w:rsidRPr="00FA594F" w14:paraId="3B5E6F25" w14:textId="77777777" w:rsidTr="009A12C6">
        <w:trPr>
          <w:trHeight w:val="426"/>
        </w:trPr>
        <w:tc>
          <w:tcPr>
            <w:tcW w:w="1560" w:type="dxa"/>
            <w:vMerge/>
            <w:tcBorders>
              <w:left w:val="single" w:sz="4" w:space="0" w:color="000000"/>
              <w:bottom w:val="nil"/>
            </w:tcBorders>
          </w:tcPr>
          <w:p w14:paraId="683B6EAE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B120451" w14:textId="77777777" w:rsidR="009A12C6" w:rsidRDefault="009A12C6" w:rsidP="00D6255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11-12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D3C81FA" w14:textId="77777777" w:rsidR="009A12C6" w:rsidRDefault="009A12C6" w:rsidP="00256C36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 жизни. Зеркало души.</w:t>
            </w:r>
          </w:p>
        </w:tc>
        <w:tc>
          <w:tcPr>
            <w:tcW w:w="1134" w:type="dxa"/>
            <w:tcBorders>
              <w:left w:val="single" w:sz="4" w:space="0" w:color="000000"/>
              <w:bottom w:val="nil"/>
            </w:tcBorders>
          </w:tcPr>
          <w:p w14:paraId="65531289" w14:textId="77777777" w:rsidR="009A12C6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3EFAECE2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2C6" w:rsidRPr="00FA594F" w14:paraId="3945210C" w14:textId="77777777" w:rsidTr="009A12C6">
        <w:trPr>
          <w:trHeight w:val="276"/>
        </w:trPr>
        <w:tc>
          <w:tcPr>
            <w:tcW w:w="1560" w:type="dxa"/>
            <w:vMerge/>
            <w:tcBorders>
              <w:left w:val="single" w:sz="4" w:space="0" w:color="000000"/>
              <w:bottom w:val="nil"/>
            </w:tcBorders>
          </w:tcPr>
          <w:p w14:paraId="30DABE80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2CB0918" w14:textId="77777777" w:rsidR="009A12C6" w:rsidRDefault="009A12C6" w:rsidP="00D6255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13-14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228BA54" w14:textId="77777777" w:rsidR="009A12C6" w:rsidRDefault="009A12C6" w:rsidP="007B553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Конфликты. Природа конфликтов. Структура конфликтов. </w:t>
            </w:r>
          </w:p>
        </w:tc>
        <w:tc>
          <w:tcPr>
            <w:tcW w:w="1134" w:type="dxa"/>
            <w:tcBorders>
              <w:left w:val="single" w:sz="4" w:space="0" w:color="000000"/>
              <w:bottom w:val="nil"/>
            </w:tcBorders>
          </w:tcPr>
          <w:p w14:paraId="7F8115D5" w14:textId="77777777" w:rsidR="009A12C6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162F8D1C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2C6" w:rsidRPr="00FA594F" w14:paraId="034FEB67" w14:textId="77777777" w:rsidTr="009A12C6">
        <w:trPr>
          <w:trHeight w:val="576"/>
        </w:trPr>
        <w:tc>
          <w:tcPr>
            <w:tcW w:w="1560" w:type="dxa"/>
            <w:vMerge/>
            <w:tcBorders>
              <w:left w:val="single" w:sz="4" w:space="0" w:color="000000"/>
              <w:bottom w:val="nil"/>
            </w:tcBorders>
          </w:tcPr>
          <w:p w14:paraId="2C1193D7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96167B6" w14:textId="77777777" w:rsidR="009A12C6" w:rsidRDefault="009A12C6" w:rsidP="00D6255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15-16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8D48B54" w14:textId="77777777" w:rsidR="009A12C6" w:rsidRDefault="009A12C6" w:rsidP="00D62551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Стадии протекания конфликта. Стратегии поведения в конфликте: избегание, конкуренция, сотрудничество, компромисс. </w:t>
            </w:r>
          </w:p>
        </w:tc>
        <w:tc>
          <w:tcPr>
            <w:tcW w:w="1134" w:type="dxa"/>
            <w:tcBorders>
              <w:left w:val="single" w:sz="4" w:space="0" w:color="000000"/>
              <w:bottom w:val="nil"/>
            </w:tcBorders>
          </w:tcPr>
          <w:p w14:paraId="3CF20A08" w14:textId="77777777" w:rsidR="009A12C6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2C7799B1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2C6" w:rsidRPr="00FA594F" w14:paraId="757DD2EE" w14:textId="77777777" w:rsidTr="009A12C6">
        <w:trPr>
          <w:trHeight w:val="314"/>
        </w:trPr>
        <w:tc>
          <w:tcPr>
            <w:tcW w:w="1560" w:type="dxa"/>
            <w:vMerge/>
            <w:tcBorders>
              <w:left w:val="single" w:sz="4" w:space="0" w:color="000000"/>
              <w:bottom w:val="nil"/>
            </w:tcBorders>
          </w:tcPr>
          <w:p w14:paraId="2C068890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1B1D45C" w14:textId="77777777" w:rsidR="009A12C6" w:rsidRDefault="009A12C6" w:rsidP="00D6255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17-18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E2C81F2" w14:textId="77777777" w:rsidR="009A12C6" w:rsidRDefault="009A12C6" w:rsidP="007B553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Технология разрешения конфликтов.</w:t>
            </w:r>
          </w:p>
        </w:tc>
        <w:tc>
          <w:tcPr>
            <w:tcW w:w="1134" w:type="dxa"/>
            <w:tcBorders>
              <w:left w:val="single" w:sz="4" w:space="0" w:color="000000"/>
              <w:bottom w:val="nil"/>
            </w:tcBorders>
          </w:tcPr>
          <w:p w14:paraId="3C82076B" w14:textId="77777777" w:rsidR="009A12C6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636359ED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2C6" w:rsidRPr="00FA594F" w14:paraId="7897AA23" w14:textId="77777777" w:rsidTr="009A12C6">
        <w:trPr>
          <w:trHeight w:val="1033"/>
        </w:trPr>
        <w:tc>
          <w:tcPr>
            <w:tcW w:w="1560" w:type="dxa"/>
            <w:vMerge/>
            <w:tcBorders>
              <w:left w:val="single" w:sz="4" w:space="0" w:color="000000"/>
            </w:tcBorders>
          </w:tcPr>
          <w:p w14:paraId="7711DBA2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31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0323DAB4" w14:textId="77777777" w:rsidR="009A12C6" w:rsidRPr="00FA594F" w:rsidRDefault="009A12C6" w:rsidP="00256C36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594F">
              <w:rPr>
                <w:rFonts w:ascii="Times New Roman" w:hAnsi="Times New Roman" w:cs="Times New Roman"/>
                <w:b/>
              </w:rPr>
              <w:t>Самостоятельная работа обучающихся</w:t>
            </w:r>
            <w:r w:rsidRPr="00FA594F">
              <w:rPr>
                <w:rFonts w:ascii="Times New Roman" w:hAnsi="Times New Roman" w:cs="Times New Roman"/>
              </w:rPr>
              <w:t>:</w:t>
            </w:r>
          </w:p>
          <w:p w14:paraId="1189E0D1" w14:textId="77777777" w:rsidR="009A12C6" w:rsidRPr="00FA594F" w:rsidRDefault="009A12C6" w:rsidP="00256C3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A594F">
              <w:rPr>
                <w:rFonts w:ascii="Times New Roman" w:hAnsi="Times New Roman" w:cs="Times New Roman"/>
              </w:rPr>
              <w:t xml:space="preserve"> </w:t>
            </w:r>
            <w:r w:rsidRPr="00FA594F">
              <w:rPr>
                <w:rFonts w:ascii="Times New Roman" w:hAnsi="Times New Roman" w:cs="Times New Roman"/>
                <w:bCs/>
              </w:rPr>
              <w:t>Повторная работа над учебным материалом дополнительной литературы и средств Интернет по теме «Психологические основы делового общения»</w:t>
            </w:r>
          </w:p>
          <w:p w14:paraId="718278F5" w14:textId="77777777" w:rsidR="009A12C6" w:rsidRPr="00FA594F" w:rsidRDefault="009A12C6" w:rsidP="00256C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A594F">
              <w:rPr>
                <w:rFonts w:ascii="Times New Roman" w:hAnsi="Times New Roman" w:cs="Times New Roman"/>
                <w:bCs/>
              </w:rPr>
              <w:t>Повторная работа над учебным материалом дополнительной литературы по теме: Невербальные средства общения: мимика, жесты, взгляд, поза.</w:t>
            </w:r>
          </w:p>
          <w:p w14:paraId="35674757" w14:textId="77777777" w:rsidR="009A12C6" w:rsidRPr="00FA594F" w:rsidRDefault="009A12C6" w:rsidP="00256C3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A594F">
              <w:rPr>
                <w:rFonts w:ascii="Times New Roman" w:hAnsi="Times New Roman" w:cs="Times New Roman"/>
                <w:bCs/>
              </w:rPr>
              <w:t>Ответы на контрольные вопросы по теме «Психологические особенности делового общения»</w:t>
            </w:r>
          </w:p>
          <w:p w14:paraId="5628A3A7" w14:textId="77777777" w:rsidR="009A12C6" w:rsidRDefault="009A12C6" w:rsidP="007B55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594F">
              <w:rPr>
                <w:rFonts w:ascii="Times New Roman" w:hAnsi="Times New Roman" w:cs="Times New Roman"/>
                <w:bCs/>
              </w:rPr>
              <w:t>Составление кроссворда по темам:</w:t>
            </w:r>
            <w:r w:rsidRPr="00FA594F">
              <w:rPr>
                <w:rFonts w:ascii="Times New Roman" w:hAnsi="Times New Roman" w:cs="Times New Roman"/>
              </w:rPr>
              <w:t xml:space="preserve"> «Этика и культура поведения», </w:t>
            </w:r>
          </w:p>
          <w:p w14:paraId="701B2FB5" w14:textId="77777777" w:rsidR="009A12C6" w:rsidRDefault="009A12C6" w:rsidP="007B55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594F">
              <w:rPr>
                <w:rFonts w:ascii="Times New Roman" w:hAnsi="Times New Roman" w:cs="Times New Roman"/>
              </w:rPr>
              <w:t xml:space="preserve">«Психологические особенности делового общения», </w:t>
            </w:r>
            <w:proofErr w:type="gramStart"/>
            <w:r w:rsidRPr="00FA594F">
              <w:rPr>
                <w:rFonts w:ascii="Times New Roman" w:hAnsi="Times New Roman" w:cs="Times New Roman"/>
              </w:rPr>
              <w:t>«</w:t>
            </w:r>
            <w:r w:rsidRPr="00FA594F">
              <w:rPr>
                <w:rFonts w:ascii="Times New Roman" w:hAnsi="Times New Roman" w:cs="Times New Roman"/>
                <w:bCs/>
              </w:rPr>
              <w:t xml:space="preserve"> Проявление</w:t>
            </w:r>
            <w:proofErr w:type="gramEnd"/>
            <w:r w:rsidRPr="00FA594F">
              <w:rPr>
                <w:rFonts w:ascii="Times New Roman" w:hAnsi="Times New Roman" w:cs="Times New Roman"/>
                <w:bCs/>
              </w:rPr>
              <w:t xml:space="preserve"> индивидуальных особенностей личности в деловом общении».</w:t>
            </w:r>
            <w:r w:rsidRPr="00FA594F">
              <w:rPr>
                <w:rFonts w:ascii="Times New Roman" w:hAnsi="Times New Roman" w:cs="Times New Roman"/>
              </w:rPr>
              <w:t xml:space="preserve"> </w:t>
            </w:r>
            <w:r w:rsidRPr="00FA594F">
              <w:rPr>
                <w:rFonts w:ascii="Times New Roman" w:hAnsi="Times New Roman"/>
              </w:rPr>
              <w:t>Повторная работа над учебным материалом по теме «Конфликты в деловом общении»</w:t>
            </w:r>
            <w:r w:rsidRPr="00FA594F">
              <w:rPr>
                <w:rFonts w:ascii="Times New Roman" w:hAnsi="Times New Roman" w:cs="Times New Roman"/>
              </w:rPr>
              <w:t xml:space="preserve">, </w:t>
            </w:r>
          </w:p>
          <w:p w14:paraId="5E021E20" w14:textId="77777777" w:rsidR="009A12C6" w:rsidRPr="00FA594F" w:rsidRDefault="009A12C6" w:rsidP="00346D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594F">
              <w:rPr>
                <w:rFonts w:ascii="Times New Roman" w:hAnsi="Times New Roman"/>
              </w:rPr>
              <w:t xml:space="preserve">Разбор ситуационных задач по выходу из </w:t>
            </w:r>
            <w:proofErr w:type="spellStart"/>
            <w:proofErr w:type="gramStart"/>
            <w:r w:rsidRPr="00FA594F">
              <w:rPr>
                <w:rFonts w:ascii="Times New Roman" w:hAnsi="Times New Roman"/>
              </w:rPr>
              <w:t>конфликта.</w:t>
            </w:r>
            <w:r w:rsidRPr="00FA594F">
              <w:rPr>
                <w:rFonts w:ascii="Times New Roman" w:hAnsi="Times New Roman" w:cs="Times New Roman"/>
              </w:rPr>
              <w:t>Психологический</w:t>
            </w:r>
            <w:proofErr w:type="spellEnd"/>
            <w:proofErr w:type="gramEnd"/>
            <w:r w:rsidRPr="00FA594F">
              <w:rPr>
                <w:rFonts w:ascii="Times New Roman" w:hAnsi="Times New Roman" w:cs="Times New Roman"/>
              </w:rPr>
              <w:t xml:space="preserve"> тест «Конфликтны ли вы»</w:t>
            </w:r>
          </w:p>
          <w:p w14:paraId="124A96B5" w14:textId="77777777" w:rsidR="009A12C6" w:rsidRPr="00FA594F" w:rsidRDefault="009A12C6" w:rsidP="007B5530">
            <w:pPr>
              <w:tabs>
                <w:tab w:val="left" w:pos="720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A594F">
              <w:rPr>
                <w:rFonts w:ascii="Times New Roman" w:hAnsi="Times New Roman" w:cs="Times New Roman"/>
              </w:rPr>
              <w:t xml:space="preserve">Психологический тест «Стратегия поведения в </w:t>
            </w:r>
            <w:proofErr w:type="spellStart"/>
            <w:proofErr w:type="gramStart"/>
            <w:r w:rsidRPr="00FA594F">
              <w:rPr>
                <w:rFonts w:ascii="Times New Roman" w:hAnsi="Times New Roman" w:cs="Times New Roman"/>
              </w:rPr>
              <w:t>конфликтах»Тренинги</w:t>
            </w:r>
            <w:proofErr w:type="spellEnd"/>
            <w:proofErr w:type="gramEnd"/>
            <w:r w:rsidRPr="00FA594F">
              <w:rPr>
                <w:rFonts w:ascii="Times New Roman" w:hAnsi="Times New Roman" w:cs="Times New Roman"/>
              </w:rPr>
              <w:t xml:space="preserve"> по аргументированному отстаиванию своей точки зрения в корректной </w:t>
            </w:r>
            <w:proofErr w:type="spellStart"/>
            <w:proofErr w:type="gramStart"/>
            <w:r w:rsidRPr="00FA594F">
              <w:rPr>
                <w:rFonts w:ascii="Times New Roman" w:hAnsi="Times New Roman" w:cs="Times New Roman"/>
              </w:rPr>
              <w:t>форме;</w:t>
            </w:r>
            <w:r w:rsidRPr="00FA594F">
              <w:rPr>
                <w:rFonts w:ascii="Times New Roman" w:hAnsi="Times New Roman" w:cs="Times New Roman"/>
                <w:bCs/>
              </w:rPr>
              <w:t>Тренинг</w:t>
            </w:r>
            <w:proofErr w:type="spellEnd"/>
            <w:proofErr w:type="gramEnd"/>
            <w:r w:rsidRPr="00FA594F">
              <w:rPr>
                <w:rFonts w:ascii="Times New Roman" w:hAnsi="Times New Roman" w:cs="Times New Roman"/>
                <w:bCs/>
              </w:rPr>
              <w:t xml:space="preserve"> «Эффективное общение и рациональное поведение в </w:t>
            </w:r>
            <w:proofErr w:type="spellStart"/>
            <w:proofErr w:type="gramStart"/>
            <w:r w:rsidRPr="00FA594F">
              <w:rPr>
                <w:rFonts w:ascii="Times New Roman" w:hAnsi="Times New Roman" w:cs="Times New Roman"/>
                <w:bCs/>
              </w:rPr>
              <w:t>конфликте»Ролевые</w:t>
            </w:r>
            <w:proofErr w:type="spellEnd"/>
            <w:proofErr w:type="gramEnd"/>
            <w:r w:rsidRPr="00FA594F">
              <w:rPr>
                <w:rFonts w:ascii="Times New Roman" w:hAnsi="Times New Roman" w:cs="Times New Roman"/>
                <w:bCs/>
              </w:rPr>
              <w:t xml:space="preserve"> </w:t>
            </w:r>
            <w:proofErr w:type="gramStart"/>
            <w:r w:rsidRPr="00FA594F">
              <w:rPr>
                <w:rFonts w:ascii="Times New Roman" w:hAnsi="Times New Roman" w:cs="Times New Roman"/>
                <w:bCs/>
              </w:rPr>
              <w:t>игры  по</w:t>
            </w:r>
            <w:proofErr w:type="gramEnd"/>
            <w:r w:rsidRPr="00FA594F">
              <w:rPr>
                <w:rFonts w:ascii="Times New Roman" w:hAnsi="Times New Roman" w:cs="Times New Roman"/>
                <w:bCs/>
              </w:rPr>
              <w:t xml:space="preserve"> разбору и отработке конкретных ситуаций участников конфликта.</w:t>
            </w:r>
          </w:p>
          <w:p w14:paraId="52845281" w14:textId="77777777" w:rsidR="009A12C6" w:rsidRPr="00FA594F" w:rsidRDefault="009A12C6" w:rsidP="00516312">
            <w:pPr>
              <w:tabs>
                <w:tab w:val="left" w:pos="720"/>
              </w:tabs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A594F">
              <w:rPr>
                <w:rFonts w:ascii="Times New Roman" w:hAnsi="Times New Roman" w:cs="Times New Roman"/>
              </w:rPr>
              <w:t>Психологический тест «Эмоциональная чувствительность»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</w:tcPr>
          <w:p w14:paraId="395DF3E8" w14:textId="77777777" w:rsidR="009A12C6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594F">
              <w:rPr>
                <w:rFonts w:ascii="Times New Roman" w:hAnsi="Times New Roman" w:cs="Times New Roman"/>
                <w:b/>
              </w:rPr>
              <w:t>21</w:t>
            </w:r>
          </w:p>
          <w:p w14:paraId="6462EB56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/>
          </w:tcPr>
          <w:p w14:paraId="41EB3D33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2C6" w:rsidRPr="00FA594F" w14:paraId="68E954A9" w14:textId="77777777" w:rsidTr="009A12C6">
        <w:trPr>
          <w:trHeight w:val="410"/>
        </w:trPr>
        <w:tc>
          <w:tcPr>
            <w:tcW w:w="1560" w:type="dxa"/>
            <w:vMerge/>
            <w:tcBorders>
              <w:left w:val="single" w:sz="4" w:space="0" w:color="000000"/>
            </w:tcBorders>
          </w:tcPr>
          <w:p w14:paraId="6D66EE08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C6A9B6" w14:textId="77777777" w:rsidR="009A12C6" w:rsidRPr="00FA594F" w:rsidRDefault="009A12C6" w:rsidP="00256C36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A594F">
              <w:rPr>
                <w:rFonts w:ascii="Times New Roman" w:hAnsi="Times New Roman" w:cs="Times New Roman"/>
                <w:b/>
              </w:rPr>
              <w:t>зачет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6967E3" w14:textId="77777777" w:rsidR="009A12C6" w:rsidRPr="00FA594F" w:rsidRDefault="009A12C6" w:rsidP="007B553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594F">
              <w:rPr>
                <w:rFonts w:ascii="Times New Roman" w:hAnsi="Times New Roman" w:cs="Times New Roman"/>
                <w:b/>
              </w:rPr>
              <w:t>1</w:t>
            </w:r>
            <w:r w:rsidRPr="00FA594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19</w:t>
            </w:r>
            <w:r w:rsidRPr="00FA594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/>
          </w:tcPr>
          <w:p w14:paraId="66C32EDA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2C6" w:rsidRPr="00FA594F" w14:paraId="2F39FF53" w14:textId="77777777" w:rsidTr="009A12C6">
        <w:trPr>
          <w:trHeight w:val="547"/>
        </w:trPr>
        <w:tc>
          <w:tcPr>
            <w:tcW w:w="12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61BC19" w14:textId="77777777" w:rsidR="009A12C6" w:rsidRPr="00FA594F" w:rsidRDefault="009A12C6" w:rsidP="00256C36">
            <w:p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FA594F"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79E9B7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4A07FB21" w14:textId="77777777" w:rsidR="009A12C6" w:rsidRPr="00FA594F" w:rsidRDefault="009A12C6" w:rsidP="00256C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5F04E0ED" w14:textId="77777777" w:rsidR="004573C2" w:rsidRPr="00FA594F" w:rsidRDefault="004573C2" w:rsidP="00256C36">
      <w:pPr>
        <w:spacing w:after="0" w:line="240" w:lineRule="auto"/>
        <w:rPr>
          <w:rFonts w:ascii="Times New Roman" w:hAnsi="Times New Roman" w:cs="Times New Roman"/>
        </w:rPr>
        <w:sectPr w:rsidR="004573C2" w:rsidRPr="00FA594F" w:rsidSect="00FA594F">
          <w:footerReference w:type="default" r:id="rId10"/>
          <w:pgSz w:w="16838" w:h="11906" w:orient="landscape"/>
          <w:pgMar w:top="568" w:right="397" w:bottom="397" w:left="1134" w:header="720" w:footer="709" w:gutter="0"/>
          <w:cols w:space="720"/>
          <w:docGrid w:linePitch="360"/>
        </w:sectPr>
      </w:pPr>
    </w:p>
    <w:p w14:paraId="5935D2C4" w14:textId="77777777" w:rsidR="000344EC" w:rsidRPr="00C265F3" w:rsidRDefault="000344EC" w:rsidP="000344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0"/>
        <w:jc w:val="center"/>
        <w:rPr>
          <w:b/>
          <w:bCs/>
          <w:caps/>
        </w:rPr>
      </w:pPr>
      <w:r w:rsidRPr="00C265F3">
        <w:rPr>
          <w:b/>
          <w:bCs/>
          <w:caps/>
        </w:rPr>
        <w:lastRenderedPageBreak/>
        <w:t>3. условия реализации УЧЕБНОЙ дисциплины</w:t>
      </w:r>
    </w:p>
    <w:p w14:paraId="00E38DE9" w14:textId="77777777" w:rsidR="000344EC" w:rsidRPr="00C265F3" w:rsidRDefault="000344EC" w:rsidP="000344EC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</w:p>
    <w:p w14:paraId="34C7DBEB" w14:textId="77777777" w:rsidR="000344EC" w:rsidRDefault="000344EC" w:rsidP="000344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65F3">
        <w:rPr>
          <w:rFonts w:ascii="Times New Roman" w:hAnsi="Times New Roman" w:cs="Times New Roman"/>
          <w:b/>
          <w:bCs/>
          <w:sz w:val="24"/>
          <w:szCs w:val="24"/>
        </w:rPr>
        <w:t xml:space="preserve">3.1.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М</w:t>
      </w:r>
      <w:r w:rsidRPr="00C265F3">
        <w:rPr>
          <w:rFonts w:ascii="Times New Roman" w:hAnsi="Times New Roman" w:cs="Times New Roman"/>
          <w:b/>
          <w:bCs/>
          <w:sz w:val="24"/>
          <w:szCs w:val="24"/>
        </w:rPr>
        <w:t>атериально-техническо</w:t>
      </w:r>
      <w:r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C265F3">
        <w:rPr>
          <w:rFonts w:ascii="Times New Roman" w:hAnsi="Times New Roman" w:cs="Times New Roman"/>
          <w:b/>
          <w:bCs/>
          <w:sz w:val="24"/>
          <w:szCs w:val="24"/>
        </w:rPr>
        <w:t xml:space="preserve"> обеспечени</w:t>
      </w:r>
      <w:r>
        <w:rPr>
          <w:rFonts w:ascii="Times New Roman" w:hAnsi="Times New Roman" w:cs="Times New Roman"/>
          <w:b/>
          <w:bCs/>
          <w:sz w:val="24"/>
          <w:szCs w:val="24"/>
        </w:rPr>
        <w:t>е</w:t>
      </w:r>
    </w:p>
    <w:p w14:paraId="724C89A8" w14:textId="77777777" w:rsidR="004573C2" w:rsidRPr="00FA594F" w:rsidRDefault="004573C2" w:rsidP="00256C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FA594F">
        <w:rPr>
          <w:rFonts w:ascii="Times New Roman" w:hAnsi="Times New Roman" w:cs="Times New Roman"/>
        </w:rPr>
        <w:t>Реализация программы учебной дисциплины требует наличия учебного кабинета теоретического обучения.</w:t>
      </w:r>
    </w:p>
    <w:p w14:paraId="7D49DBB7" w14:textId="77777777" w:rsidR="00776799" w:rsidRPr="00FA594F" w:rsidRDefault="00776799" w:rsidP="00256C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</w:rPr>
      </w:pPr>
      <w:r w:rsidRPr="00FA594F">
        <w:rPr>
          <w:rFonts w:ascii="Times New Roman" w:hAnsi="Times New Roman" w:cs="Times New Roman"/>
          <w:b/>
        </w:rPr>
        <w:tab/>
        <w:t>Оборудование:</w:t>
      </w:r>
    </w:p>
    <w:p w14:paraId="157EF072" w14:textId="77777777" w:rsidR="00776799" w:rsidRPr="00FA594F" w:rsidRDefault="00776799" w:rsidP="00256C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FA594F">
        <w:rPr>
          <w:rFonts w:ascii="Times New Roman" w:hAnsi="Times New Roman" w:cs="Times New Roman"/>
        </w:rPr>
        <w:tab/>
        <w:t>Учебная мебель;</w:t>
      </w:r>
    </w:p>
    <w:p w14:paraId="41DB0DB8" w14:textId="77777777" w:rsidR="00776799" w:rsidRPr="00FA594F" w:rsidRDefault="00776799" w:rsidP="00256C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FA594F">
        <w:rPr>
          <w:rFonts w:ascii="Times New Roman" w:hAnsi="Times New Roman" w:cs="Times New Roman"/>
        </w:rPr>
        <w:tab/>
        <w:t xml:space="preserve">Рабочие место преподавателя; </w:t>
      </w:r>
    </w:p>
    <w:p w14:paraId="0BAA308D" w14:textId="77777777" w:rsidR="00776799" w:rsidRPr="00FA594F" w:rsidRDefault="00776799" w:rsidP="00256C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FA594F">
        <w:rPr>
          <w:rFonts w:ascii="Times New Roman" w:hAnsi="Times New Roman" w:cs="Times New Roman"/>
        </w:rPr>
        <w:tab/>
        <w:t xml:space="preserve">Посадочные места по количеству обучающихся; </w:t>
      </w:r>
    </w:p>
    <w:p w14:paraId="1B15497F" w14:textId="77777777" w:rsidR="00776799" w:rsidRPr="00FA594F" w:rsidRDefault="00776799" w:rsidP="00256C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FA594F">
        <w:rPr>
          <w:rFonts w:ascii="Times New Roman" w:hAnsi="Times New Roman" w:cs="Times New Roman"/>
        </w:rPr>
        <w:tab/>
        <w:t xml:space="preserve">Устройство вывода мультимедийной информации; </w:t>
      </w:r>
    </w:p>
    <w:p w14:paraId="1AB1506D" w14:textId="77777777" w:rsidR="00776799" w:rsidRPr="00FA594F" w:rsidRDefault="00776799" w:rsidP="00256C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FA594F">
        <w:rPr>
          <w:rFonts w:ascii="Times New Roman" w:hAnsi="Times New Roman" w:cs="Times New Roman"/>
        </w:rPr>
        <w:tab/>
        <w:t>Устройство вывода звуковой информации.</w:t>
      </w:r>
    </w:p>
    <w:p w14:paraId="1F671D6C" w14:textId="77777777" w:rsidR="004573C2" w:rsidRPr="00FA594F" w:rsidRDefault="004573C2" w:rsidP="00256C36">
      <w:pPr>
        <w:autoSpaceDE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1E07813" w14:textId="77777777" w:rsidR="000344EC" w:rsidRPr="00E87C55" w:rsidRDefault="004573C2" w:rsidP="000344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ind w:left="709" w:firstLine="425"/>
        <w:jc w:val="both"/>
        <w:rPr>
          <w:b/>
        </w:rPr>
      </w:pPr>
      <w:r w:rsidRPr="00FA594F">
        <w:rPr>
          <w:b/>
          <w:sz w:val="22"/>
          <w:szCs w:val="22"/>
        </w:rPr>
        <w:t>3.2.</w:t>
      </w:r>
      <w:r w:rsidRPr="00FA594F">
        <w:rPr>
          <w:b/>
          <w:sz w:val="22"/>
          <w:szCs w:val="22"/>
        </w:rPr>
        <w:tab/>
      </w:r>
      <w:r w:rsidR="000344EC" w:rsidRPr="00E87C55">
        <w:rPr>
          <w:b/>
        </w:rPr>
        <w:t>3.2. Информационное обеспечение обучения</w:t>
      </w:r>
    </w:p>
    <w:p w14:paraId="2B6B4174" w14:textId="77777777" w:rsidR="000344EC" w:rsidRPr="00E87C55" w:rsidRDefault="000344EC" w:rsidP="000344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ind w:left="709" w:firstLine="425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CBABCBB" w14:textId="77777777" w:rsidR="000344EC" w:rsidRPr="00CB3D8E" w:rsidRDefault="000344EC" w:rsidP="000344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ind w:left="709" w:firstLine="425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CB3D8E">
        <w:rPr>
          <w:rFonts w:ascii="Times New Roman" w:hAnsi="Times New Roman"/>
          <w:b/>
          <w:bCs/>
          <w:sz w:val="24"/>
          <w:szCs w:val="24"/>
          <w:u w:val="single"/>
        </w:rPr>
        <w:t xml:space="preserve">Основные источники: </w:t>
      </w:r>
    </w:p>
    <w:p w14:paraId="32E7379D" w14:textId="77777777" w:rsidR="00F71A44" w:rsidRPr="00CB3D8E" w:rsidRDefault="00F71A44" w:rsidP="00F71A44">
      <w:pPr>
        <w:pStyle w:val="a6"/>
        <w:numPr>
          <w:ilvl w:val="0"/>
          <w:numId w:val="8"/>
        </w:numPr>
        <w:tabs>
          <w:tab w:val="clear" w:pos="720"/>
          <w:tab w:val="num" w:pos="0"/>
        </w:tabs>
        <w:spacing w:after="0" w:line="20" w:lineRule="atLeast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Панфилова А.П.</w:t>
      </w:r>
      <w:r w:rsidRPr="00CB3D8E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 xml:space="preserve">Психология </w:t>
      </w:r>
      <w:proofErr w:type="gramStart"/>
      <w:r>
        <w:rPr>
          <w:rFonts w:ascii="Times New Roman" w:hAnsi="Times New Roman"/>
          <w:bCs/>
          <w:sz w:val="24"/>
          <w:szCs w:val="24"/>
        </w:rPr>
        <w:t>общения 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учеб. Для студ. Учреждений сред. Проф. Образования / А.П. Панфилова. – </w:t>
      </w:r>
      <w:proofErr w:type="gramStart"/>
      <w:r>
        <w:rPr>
          <w:rFonts w:ascii="Times New Roman" w:hAnsi="Times New Roman"/>
          <w:bCs/>
          <w:sz w:val="24"/>
          <w:szCs w:val="24"/>
        </w:rPr>
        <w:t>М. 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Изд</w:t>
      </w:r>
      <w:r w:rsidR="00CF72F3">
        <w:rPr>
          <w:rFonts w:ascii="Times New Roman" w:hAnsi="Times New Roman"/>
          <w:bCs/>
          <w:sz w:val="24"/>
          <w:szCs w:val="24"/>
        </w:rPr>
        <w:t>ательский центр «Академия», 2022</w:t>
      </w:r>
      <w:r>
        <w:rPr>
          <w:rFonts w:ascii="Times New Roman" w:hAnsi="Times New Roman"/>
          <w:bCs/>
          <w:sz w:val="24"/>
          <w:szCs w:val="24"/>
        </w:rPr>
        <w:t>. – 208с.</w:t>
      </w:r>
    </w:p>
    <w:p w14:paraId="6B4D482A" w14:textId="77777777" w:rsidR="00F71A44" w:rsidRPr="00CB3D8E" w:rsidRDefault="00F71A44" w:rsidP="00F71A44">
      <w:pPr>
        <w:pStyle w:val="a6"/>
        <w:numPr>
          <w:ilvl w:val="0"/>
          <w:numId w:val="8"/>
        </w:numPr>
        <w:tabs>
          <w:tab w:val="clear" w:pos="720"/>
          <w:tab w:val="num" w:pos="0"/>
        </w:tabs>
        <w:spacing w:after="0" w:line="20" w:lineRule="atLeast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Ефимова Н.С., психология общения. Практикум по </w:t>
      </w:r>
      <w:proofErr w:type="gramStart"/>
      <w:r>
        <w:rPr>
          <w:rFonts w:ascii="Times New Roman" w:hAnsi="Times New Roman"/>
          <w:bCs/>
          <w:sz w:val="24"/>
          <w:szCs w:val="24"/>
        </w:rPr>
        <w:t>психологии 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учебное пособие / Н.С. Ефимова. – </w:t>
      </w:r>
      <w:proofErr w:type="gramStart"/>
      <w:r>
        <w:rPr>
          <w:rFonts w:ascii="Times New Roman" w:hAnsi="Times New Roman"/>
          <w:bCs/>
          <w:sz w:val="24"/>
          <w:szCs w:val="24"/>
        </w:rPr>
        <w:t>Москва 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ИД «ФОРУМ</w:t>
      </w:r>
      <w:proofErr w:type="gramStart"/>
      <w:r>
        <w:rPr>
          <w:rFonts w:ascii="Times New Roman" w:hAnsi="Times New Roman"/>
          <w:bCs/>
          <w:sz w:val="24"/>
          <w:szCs w:val="24"/>
        </w:rPr>
        <w:t>» :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ИНФРА-М, 2021. – 192с. – (Среднее профессиональное образование).</w:t>
      </w:r>
    </w:p>
    <w:p w14:paraId="0ED67410" w14:textId="77777777" w:rsidR="00F71A44" w:rsidRPr="004573C2" w:rsidRDefault="00F71A44" w:rsidP="00F71A44">
      <w:pPr>
        <w:numPr>
          <w:ilvl w:val="0"/>
          <w:numId w:val="8"/>
        </w:numPr>
        <w:tabs>
          <w:tab w:val="clear" w:pos="720"/>
          <w:tab w:val="left" w:pos="0"/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B3D8E">
        <w:rPr>
          <w:rFonts w:ascii="Times New Roman" w:hAnsi="Times New Roman" w:cs="Times New Roman"/>
          <w:bCs/>
          <w:sz w:val="24"/>
          <w:szCs w:val="24"/>
        </w:rPr>
        <w:t>Шеламова</w:t>
      </w:r>
      <w:proofErr w:type="spellEnd"/>
      <w:r w:rsidRPr="00CB3D8E">
        <w:rPr>
          <w:rFonts w:ascii="Times New Roman" w:hAnsi="Times New Roman" w:cs="Times New Roman"/>
          <w:bCs/>
          <w:sz w:val="24"/>
          <w:szCs w:val="24"/>
        </w:rPr>
        <w:t xml:space="preserve">, Г.М. Деловая культура и психология общения: учебник для </w:t>
      </w:r>
      <w:r>
        <w:rPr>
          <w:rFonts w:ascii="Times New Roman" w:hAnsi="Times New Roman" w:cs="Times New Roman"/>
          <w:bCs/>
          <w:sz w:val="24"/>
          <w:szCs w:val="24"/>
        </w:rPr>
        <w:t>среднего</w:t>
      </w:r>
      <w:r w:rsidRPr="00CB3D8E">
        <w:rPr>
          <w:rFonts w:ascii="Times New Roman" w:hAnsi="Times New Roman" w:cs="Times New Roman"/>
          <w:bCs/>
          <w:sz w:val="24"/>
          <w:szCs w:val="24"/>
        </w:rPr>
        <w:t xml:space="preserve"> профессионального образования; учеб. пособие для сред. Проф. образования /</w:t>
      </w:r>
      <w:proofErr w:type="gramStart"/>
      <w:r w:rsidRPr="00CB3D8E">
        <w:rPr>
          <w:rFonts w:ascii="Times New Roman" w:hAnsi="Times New Roman" w:cs="Times New Roman"/>
          <w:bCs/>
          <w:sz w:val="24"/>
          <w:szCs w:val="24"/>
        </w:rPr>
        <w:t>Г.М.Шеламова.-</w:t>
      </w:r>
      <w:proofErr w:type="gramEnd"/>
      <w:r w:rsidRPr="00CB3D8E">
        <w:rPr>
          <w:rFonts w:ascii="Times New Roman" w:hAnsi="Times New Roman" w:cs="Times New Roman"/>
          <w:bCs/>
          <w:sz w:val="24"/>
          <w:szCs w:val="24"/>
        </w:rPr>
        <w:t xml:space="preserve">8-е изд., </w:t>
      </w:r>
      <w:proofErr w:type="spellStart"/>
      <w:r w:rsidRPr="00CB3D8E">
        <w:rPr>
          <w:rFonts w:ascii="Times New Roman" w:hAnsi="Times New Roman" w:cs="Times New Roman"/>
          <w:bCs/>
          <w:sz w:val="24"/>
          <w:szCs w:val="24"/>
        </w:rPr>
        <w:t>перераб</w:t>
      </w:r>
      <w:proofErr w:type="spellEnd"/>
      <w:proofErr w:type="gramStart"/>
      <w:r w:rsidRPr="00CB3D8E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Pr="00CB3D8E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CB3D8E">
        <w:rPr>
          <w:rFonts w:ascii="Times New Roman" w:hAnsi="Times New Roman" w:cs="Times New Roman"/>
          <w:bCs/>
          <w:sz w:val="24"/>
          <w:szCs w:val="24"/>
        </w:rPr>
        <w:t>доп.-</w:t>
      </w:r>
      <w:proofErr w:type="gramStart"/>
      <w:r w:rsidRPr="00CB3D8E">
        <w:rPr>
          <w:rFonts w:ascii="Times New Roman" w:hAnsi="Times New Roman" w:cs="Times New Roman"/>
          <w:bCs/>
          <w:sz w:val="24"/>
          <w:szCs w:val="24"/>
        </w:rPr>
        <w:t>М.:Издательский</w:t>
      </w:r>
      <w:proofErr w:type="spellEnd"/>
      <w:proofErr w:type="gramEnd"/>
      <w:r w:rsidRPr="00CB3D8E">
        <w:rPr>
          <w:rFonts w:ascii="Times New Roman" w:hAnsi="Times New Roman" w:cs="Times New Roman"/>
          <w:bCs/>
          <w:sz w:val="24"/>
          <w:szCs w:val="24"/>
        </w:rPr>
        <w:t xml:space="preserve"> центр «Академия», 20</w:t>
      </w:r>
      <w:r w:rsidR="009A12C6">
        <w:rPr>
          <w:rFonts w:ascii="Times New Roman" w:hAnsi="Times New Roman" w:cs="Times New Roman"/>
          <w:bCs/>
          <w:sz w:val="24"/>
          <w:szCs w:val="24"/>
        </w:rPr>
        <w:t>21</w:t>
      </w:r>
      <w:r w:rsidRPr="004573C2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– 176с.</w:t>
      </w:r>
    </w:p>
    <w:p w14:paraId="542F4694" w14:textId="77777777" w:rsidR="004573C2" w:rsidRPr="00FA594F" w:rsidRDefault="004573C2" w:rsidP="00F71A4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34B38185" w14:textId="77777777" w:rsidR="00C621D9" w:rsidRPr="00FA594F" w:rsidRDefault="00C621D9" w:rsidP="00256C36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657C986A" w14:textId="77777777" w:rsidR="00C621D9" w:rsidRDefault="00C621D9" w:rsidP="00256C36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77F0172F" w14:textId="77777777" w:rsidR="00FA594F" w:rsidRDefault="00FA594F" w:rsidP="00256C36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50B66FDE" w14:textId="77777777" w:rsidR="00FA594F" w:rsidRDefault="00FA594F" w:rsidP="00256C36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01EE72FD" w14:textId="77777777" w:rsidR="00FA594F" w:rsidRDefault="00FA594F" w:rsidP="00256C36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33BE177F" w14:textId="77777777" w:rsidR="00FA594F" w:rsidRDefault="00FA594F" w:rsidP="00256C36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1E9836D6" w14:textId="77777777" w:rsidR="00FA594F" w:rsidRDefault="00FA594F" w:rsidP="00256C36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507C7619" w14:textId="77777777" w:rsidR="00FA594F" w:rsidRDefault="00FA594F" w:rsidP="00256C36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51CB8C6D" w14:textId="77777777" w:rsidR="00FA594F" w:rsidRDefault="00FA594F" w:rsidP="00256C36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08D7084B" w14:textId="77777777" w:rsidR="00FA594F" w:rsidRDefault="00FA594F" w:rsidP="00256C36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3C65DECB" w14:textId="77777777" w:rsidR="00FA594F" w:rsidRDefault="00FA594F" w:rsidP="00256C36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2B20D868" w14:textId="77777777" w:rsidR="00FA594F" w:rsidRDefault="00FA594F" w:rsidP="00256C36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261ACC46" w14:textId="77777777" w:rsidR="00FA594F" w:rsidRDefault="00FA594F" w:rsidP="00256C36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6D1B5FA3" w14:textId="77777777" w:rsidR="00FA594F" w:rsidRDefault="00FA594F" w:rsidP="00256C36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4E30D19F" w14:textId="77777777" w:rsidR="00FA594F" w:rsidRDefault="00FA594F" w:rsidP="00256C36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41E69FB2" w14:textId="77777777" w:rsidR="00FA594F" w:rsidRDefault="00FA594F" w:rsidP="00256C36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47894ED3" w14:textId="77777777" w:rsidR="00FA594F" w:rsidRDefault="00FA594F" w:rsidP="00256C36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79A1C25A" w14:textId="77777777" w:rsidR="00FA594F" w:rsidRDefault="00FA594F" w:rsidP="00256C36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4DA9DE65" w14:textId="77777777" w:rsidR="00FA594F" w:rsidRDefault="00FA594F" w:rsidP="00256C36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08C5B185" w14:textId="77777777" w:rsidR="00FA594F" w:rsidRDefault="00FA594F" w:rsidP="00256C36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2337F337" w14:textId="77777777" w:rsidR="00FA594F" w:rsidRDefault="00FA594F" w:rsidP="00256C36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347A4BCA" w14:textId="77777777" w:rsidR="00FA594F" w:rsidRDefault="00FA594F" w:rsidP="00256C36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52BA50CF" w14:textId="77777777" w:rsidR="00FA594F" w:rsidRDefault="00FA594F" w:rsidP="00256C36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50BAF987" w14:textId="77777777" w:rsidR="00FA594F" w:rsidRPr="00FA594F" w:rsidRDefault="00FA594F" w:rsidP="00256C36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30039233" w14:textId="77777777" w:rsidR="00C621D9" w:rsidRPr="00FA594F" w:rsidRDefault="00C621D9" w:rsidP="00256C36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140C866C" w14:textId="77777777" w:rsidR="00C621D9" w:rsidRPr="00FA594F" w:rsidRDefault="00C621D9" w:rsidP="00256C36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3F8D932F" w14:textId="77777777" w:rsidR="00C621D9" w:rsidRPr="00FA594F" w:rsidRDefault="00C621D9" w:rsidP="00256C36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35544386" w14:textId="77777777" w:rsidR="00C621D9" w:rsidRPr="00FA594F" w:rsidRDefault="00C621D9" w:rsidP="00256C36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7CAF3029" w14:textId="77777777" w:rsidR="0021237A" w:rsidRDefault="0021237A" w:rsidP="0021237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10"/>
        <w:rPr>
          <w:b/>
          <w:bCs/>
          <w:caps/>
        </w:rPr>
      </w:pPr>
      <w:r>
        <w:rPr>
          <w:b/>
          <w:bCs/>
          <w:caps/>
        </w:rPr>
        <w:lastRenderedPageBreak/>
        <w:t xml:space="preserve">4. </w:t>
      </w:r>
      <w:r w:rsidRPr="00C265F3">
        <w:rPr>
          <w:b/>
          <w:bCs/>
          <w:caps/>
        </w:rPr>
        <w:t>Контроль и оценка результатов освоения</w:t>
      </w:r>
      <w:r>
        <w:rPr>
          <w:b/>
          <w:bCs/>
          <w:caps/>
        </w:rPr>
        <w:t xml:space="preserve"> </w:t>
      </w:r>
      <w:r w:rsidRPr="00C265F3">
        <w:rPr>
          <w:b/>
          <w:bCs/>
          <w:caps/>
        </w:rPr>
        <w:t>УЧЕБНОЙ Дисциплины</w:t>
      </w:r>
    </w:p>
    <w:p w14:paraId="67D795D8" w14:textId="77777777" w:rsidR="0021237A" w:rsidRPr="00C265F3" w:rsidRDefault="0021237A" w:rsidP="0021237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jc w:val="both"/>
      </w:pPr>
      <w:r w:rsidRPr="00C265F3">
        <w:rPr>
          <w:b/>
          <w:bCs/>
        </w:rPr>
        <w:t>Контроль</w:t>
      </w:r>
      <w:r w:rsidRPr="00C265F3">
        <w:t xml:space="preserve"> </w:t>
      </w:r>
      <w:r w:rsidRPr="00C265F3">
        <w:rPr>
          <w:b/>
          <w:bCs/>
        </w:rPr>
        <w:t>и оценка</w:t>
      </w:r>
      <w:r w:rsidRPr="00C265F3">
        <w:t xml:space="preserve"> результатов освоения учебной дисциплины осуществляется преподавателем в процессе проведения практических занятий, лабораторных и контрольных работ, тестирования, а также выполнения обучающимися индивидуальных заданий, </w:t>
      </w:r>
      <w:r>
        <w:t>проектов</w:t>
      </w:r>
      <w:r w:rsidRPr="00C265F3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5"/>
        <w:gridCol w:w="2277"/>
        <w:gridCol w:w="3708"/>
      </w:tblGrid>
      <w:tr w:rsidR="0021237A" w:rsidRPr="00113FC2" w14:paraId="7237AC36" w14:textId="77777777" w:rsidTr="0021237A">
        <w:tc>
          <w:tcPr>
            <w:tcW w:w="3585" w:type="dxa"/>
            <w:vAlign w:val="center"/>
          </w:tcPr>
          <w:p w14:paraId="549C7089" w14:textId="77777777" w:rsidR="0021237A" w:rsidRPr="00113FC2" w:rsidRDefault="0021237A" w:rsidP="0021237A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3F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14:paraId="10961549" w14:textId="77777777" w:rsidR="0021237A" w:rsidRPr="00113FC2" w:rsidRDefault="0021237A" w:rsidP="0021237A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3F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2277" w:type="dxa"/>
          </w:tcPr>
          <w:p w14:paraId="68BB3901" w14:textId="77777777" w:rsidR="0021237A" w:rsidRDefault="0021237A" w:rsidP="0021237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186D0FF" w14:textId="77777777" w:rsidR="0021237A" w:rsidRPr="00E87C55" w:rsidRDefault="0021237A" w:rsidP="0021237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7C55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3708" w:type="dxa"/>
            <w:vAlign w:val="center"/>
          </w:tcPr>
          <w:p w14:paraId="5C0CCD95" w14:textId="77777777" w:rsidR="0021237A" w:rsidRPr="00E87C55" w:rsidRDefault="0021237A" w:rsidP="0021237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87C55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21237A" w:rsidRPr="00113FC2" w14:paraId="2EEC4AFF" w14:textId="77777777" w:rsidTr="0021237A">
        <w:tc>
          <w:tcPr>
            <w:tcW w:w="3585" w:type="dxa"/>
          </w:tcPr>
          <w:p w14:paraId="5CD680B6" w14:textId="77777777" w:rsidR="0021237A" w:rsidRPr="00113FC2" w:rsidRDefault="0021237A" w:rsidP="0021237A">
            <w:pPr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3F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Умения: </w:t>
            </w:r>
          </w:p>
        </w:tc>
        <w:tc>
          <w:tcPr>
            <w:tcW w:w="2277" w:type="dxa"/>
          </w:tcPr>
          <w:p w14:paraId="2C14B1F1" w14:textId="77777777" w:rsidR="0021237A" w:rsidRPr="00113FC2" w:rsidRDefault="0021237A" w:rsidP="0021237A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8" w:type="dxa"/>
          </w:tcPr>
          <w:p w14:paraId="30FB2CA4" w14:textId="77777777" w:rsidR="0021237A" w:rsidRPr="00113FC2" w:rsidRDefault="0021237A" w:rsidP="0021237A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37A" w:rsidRPr="00113FC2" w14:paraId="7016002C" w14:textId="77777777" w:rsidTr="0021237A">
        <w:tc>
          <w:tcPr>
            <w:tcW w:w="3585" w:type="dxa"/>
          </w:tcPr>
          <w:p w14:paraId="3A05F40D" w14:textId="77777777" w:rsidR="0021237A" w:rsidRPr="00113FC2" w:rsidRDefault="0021237A" w:rsidP="005E362A">
            <w:pPr>
              <w:pStyle w:val="ConsPlusNonformat"/>
              <w:widowControl/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 1</w:t>
            </w:r>
            <w:r w:rsidRPr="00113F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6312" w:rsidRPr="00516312">
              <w:rPr>
                <w:rFonts w:ascii="Times New Roman" w:hAnsi="Times New Roman" w:cs="Times New Roman"/>
                <w:sz w:val="24"/>
                <w:szCs w:val="24"/>
              </w:rPr>
              <w:t>применять техники и приемы эффективного общения в профессиональной деятельности</w:t>
            </w:r>
          </w:p>
        </w:tc>
        <w:tc>
          <w:tcPr>
            <w:tcW w:w="2277" w:type="dxa"/>
          </w:tcPr>
          <w:p w14:paraId="11706148" w14:textId="77777777" w:rsidR="0021237A" w:rsidRDefault="0021237A" w:rsidP="005E36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 1 </w:t>
            </w:r>
          </w:p>
          <w:p w14:paraId="1F50B05E" w14:textId="77777777" w:rsidR="0021237A" w:rsidRDefault="0021237A" w:rsidP="005E36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 2</w:t>
            </w:r>
          </w:p>
          <w:p w14:paraId="758ADC3D" w14:textId="77777777" w:rsidR="0021237A" w:rsidRDefault="0021237A" w:rsidP="005E36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6B30050C" w14:textId="77777777" w:rsidR="0021237A" w:rsidRPr="00113FC2" w:rsidRDefault="0021237A" w:rsidP="005E36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2C3E84FD" w14:textId="77777777" w:rsidR="005E362A" w:rsidRDefault="0021237A" w:rsidP="005E36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Тест №1</w:t>
            </w:r>
          </w:p>
          <w:p w14:paraId="7580997A" w14:textId="77777777" w:rsidR="0021237A" w:rsidRPr="00D00CAC" w:rsidRDefault="0021237A" w:rsidP="005E36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C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Устный опрос </w:t>
            </w:r>
          </w:p>
          <w:p w14:paraId="618CC6AB" w14:textId="77777777" w:rsidR="0021237A" w:rsidRPr="00D00CAC" w:rsidRDefault="0021237A" w:rsidP="005E36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C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работа №1,2,3,4,5</w:t>
            </w:r>
          </w:p>
          <w:p w14:paraId="70AE76F1" w14:textId="77777777" w:rsidR="0021237A" w:rsidRPr="00D3186B" w:rsidRDefault="0021237A" w:rsidP="005E36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</w:tr>
      <w:tr w:rsidR="0021237A" w:rsidRPr="00113FC2" w14:paraId="0BFF00E1" w14:textId="77777777" w:rsidTr="0021237A">
        <w:tc>
          <w:tcPr>
            <w:tcW w:w="3585" w:type="dxa"/>
          </w:tcPr>
          <w:p w14:paraId="1711854F" w14:textId="77777777" w:rsidR="0021237A" w:rsidRPr="00113FC2" w:rsidRDefault="0021237A" w:rsidP="005E362A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 2</w:t>
            </w:r>
            <w:r w:rsidRPr="00113F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6312" w:rsidRPr="00BE3823">
              <w:rPr>
                <w:rFonts w:ascii="Times New Roman" w:hAnsi="Times New Roman" w:cs="Times New Roman"/>
              </w:rPr>
              <w:t>свободно общаться с людьми, выслушивать их, аргументировать свою точку зрения</w:t>
            </w:r>
          </w:p>
        </w:tc>
        <w:tc>
          <w:tcPr>
            <w:tcW w:w="2277" w:type="dxa"/>
          </w:tcPr>
          <w:p w14:paraId="1633DBC7" w14:textId="77777777" w:rsidR="0021237A" w:rsidRDefault="0021237A" w:rsidP="005E362A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 2</w:t>
            </w:r>
          </w:p>
          <w:p w14:paraId="5E831DFC" w14:textId="77777777" w:rsidR="0021237A" w:rsidRDefault="0021237A" w:rsidP="005E362A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КО3</w:t>
            </w:r>
          </w:p>
          <w:p w14:paraId="67222B54" w14:textId="77777777" w:rsidR="0021237A" w:rsidRPr="00113FC2" w:rsidRDefault="0021237A" w:rsidP="005E362A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24E52D1A" w14:textId="77777777" w:rsidR="0021237A" w:rsidRDefault="0021237A" w:rsidP="005E36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Устный опрос </w:t>
            </w:r>
          </w:p>
          <w:p w14:paraId="07001464" w14:textId="77777777" w:rsidR="0021237A" w:rsidRDefault="0021237A" w:rsidP="005E362A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1335">
              <w:rPr>
                <w:rFonts w:ascii="Times New Roman" w:hAnsi="Times New Roman"/>
                <w:sz w:val="24"/>
                <w:szCs w:val="24"/>
              </w:rPr>
              <w:t>ПР №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№1,2,3,4,5</w:t>
            </w:r>
          </w:p>
          <w:p w14:paraId="291B00EB" w14:textId="77777777" w:rsidR="0021237A" w:rsidRPr="0023699A" w:rsidRDefault="0021237A" w:rsidP="005E362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</w:tr>
      <w:tr w:rsidR="0021237A" w:rsidRPr="00113FC2" w14:paraId="76A47775" w14:textId="77777777" w:rsidTr="0021237A">
        <w:tc>
          <w:tcPr>
            <w:tcW w:w="3585" w:type="dxa"/>
          </w:tcPr>
          <w:p w14:paraId="50D1727B" w14:textId="77777777" w:rsidR="0021237A" w:rsidRPr="00113FC2" w:rsidRDefault="0021237A" w:rsidP="005E362A">
            <w:pPr>
              <w:spacing w:after="0" w:line="20" w:lineRule="atLeas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83D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6312" w:rsidRPr="00BE3823">
              <w:rPr>
                <w:rFonts w:ascii="Times New Roman" w:hAnsi="Times New Roman" w:cs="Times New Roman"/>
              </w:rPr>
              <w:t>создавать атмосферу доброжелательности в процессе общения</w:t>
            </w:r>
          </w:p>
        </w:tc>
        <w:tc>
          <w:tcPr>
            <w:tcW w:w="2277" w:type="dxa"/>
          </w:tcPr>
          <w:p w14:paraId="0E21C21C" w14:textId="77777777" w:rsidR="0021237A" w:rsidRDefault="0021237A" w:rsidP="005E362A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 2</w:t>
            </w:r>
          </w:p>
          <w:p w14:paraId="40207574" w14:textId="77777777" w:rsidR="0021237A" w:rsidRDefault="0021237A" w:rsidP="005E362A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3846AF58" w14:textId="77777777" w:rsidR="0021237A" w:rsidRPr="00113FC2" w:rsidRDefault="0021237A" w:rsidP="0021237A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0AC19265" w14:textId="77777777" w:rsidR="0021237A" w:rsidRPr="00D00CAC" w:rsidRDefault="0021237A" w:rsidP="005E36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C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Устный опрос </w:t>
            </w:r>
          </w:p>
          <w:p w14:paraId="3F19F4D9" w14:textId="77777777" w:rsidR="0021237A" w:rsidRPr="00D00CAC" w:rsidRDefault="0021237A" w:rsidP="005E36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C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работа №1,2,3,4,5,6</w:t>
            </w:r>
          </w:p>
          <w:p w14:paraId="61D2FF99" w14:textId="77777777" w:rsidR="0021237A" w:rsidRPr="00D3186B" w:rsidRDefault="0021237A" w:rsidP="005E362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</w:tr>
      <w:tr w:rsidR="0021237A" w:rsidRPr="00113FC2" w14:paraId="67ED032B" w14:textId="77777777" w:rsidTr="0021237A">
        <w:tc>
          <w:tcPr>
            <w:tcW w:w="3585" w:type="dxa"/>
          </w:tcPr>
          <w:p w14:paraId="1E87AC68" w14:textId="77777777" w:rsidR="0021237A" w:rsidRPr="00A83D60" w:rsidRDefault="0021237A" w:rsidP="0021237A">
            <w:pPr>
              <w:pStyle w:val="ConsPlusNonforma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83D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proofErr w:type="gramStart"/>
            <w:r w:rsidRPr="00A83D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16312" w:rsidRPr="00516312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proofErr w:type="gramEnd"/>
            <w:r w:rsidR="00516312" w:rsidRPr="00516312">
              <w:rPr>
                <w:rFonts w:ascii="Times New Roman" w:hAnsi="Times New Roman" w:cs="Times New Roman"/>
                <w:sz w:val="24"/>
                <w:szCs w:val="24"/>
              </w:rPr>
              <w:t xml:space="preserve"> приемы саморегуляции поведения в процессе межличностного общения</w:t>
            </w:r>
          </w:p>
        </w:tc>
        <w:tc>
          <w:tcPr>
            <w:tcW w:w="2277" w:type="dxa"/>
          </w:tcPr>
          <w:p w14:paraId="55EDD0A5" w14:textId="77777777" w:rsidR="0021237A" w:rsidRDefault="0021237A" w:rsidP="005E362A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 2</w:t>
            </w:r>
          </w:p>
          <w:p w14:paraId="1F6A32FE" w14:textId="77777777" w:rsidR="0021237A" w:rsidRDefault="0021237A" w:rsidP="005E362A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48330713" w14:textId="77777777" w:rsidR="0021237A" w:rsidRPr="00113FC2" w:rsidRDefault="0021237A" w:rsidP="005E362A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68A344B5" w14:textId="77777777" w:rsidR="0021237A" w:rsidRPr="00D00CAC" w:rsidRDefault="0021237A" w:rsidP="005E36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C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Устный опрос </w:t>
            </w:r>
          </w:p>
          <w:p w14:paraId="5A8FC7AB" w14:textId="77777777" w:rsidR="0021237A" w:rsidRPr="00D00CAC" w:rsidRDefault="0021237A" w:rsidP="005E36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C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работа №1,2,3,4,5,6</w:t>
            </w:r>
          </w:p>
          <w:p w14:paraId="58EBC4E2" w14:textId="77777777" w:rsidR="0021237A" w:rsidRPr="00D3186B" w:rsidRDefault="0021237A" w:rsidP="005E362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</w:tr>
      <w:tr w:rsidR="0021237A" w:rsidRPr="00113FC2" w14:paraId="6113B1D7" w14:textId="77777777" w:rsidTr="0021237A">
        <w:tc>
          <w:tcPr>
            <w:tcW w:w="3585" w:type="dxa"/>
          </w:tcPr>
          <w:p w14:paraId="0A9F6623" w14:textId="77777777" w:rsidR="0021237A" w:rsidRPr="00113FC2" w:rsidRDefault="0021237A" w:rsidP="0021237A">
            <w:pPr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3F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Знания:</w:t>
            </w:r>
          </w:p>
        </w:tc>
        <w:tc>
          <w:tcPr>
            <w:tcW w:w="2277" w:type="dxa"/>
          </w:tcPr>
          <w:p w14:paraId="201DF434" w14:textId="77777777" w:rsidR="0021237A" w:rsidRPr="00113FC2" w:rsidRDefault="0021237A" w:rsidP="0021237A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8" w:type="dxa"/>
          </w:tcPr>
          <w:p w14:paraId="382E3E2A" w14:textId="77777777" w:rsidR="0021237A" w:rsidRPr="0023699A" w:rsidRDefault="0021237A" w:rsidP="0021237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237A" w:rsidRPr="00113FC2" w14:paraId="66CF0984" w14:textId="77777777" w:rsidTr="0021237A">
        <w:tc>
          <w:tcPr>
            <w:tcW w:w="3585" w:type="dxa"/>
          </w:tcPr>
          <w:p w14:paraId="4B9A641D" w14:textId="77777777" w:rsidR="0021237A" w:rsidRPr="00982EA0" w:rsidRDefault="0021237A" w:rsidP="0021237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D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З1</w:t>
            </w:r>
            <w:r w:rsidRPr="00982E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6312" w:rsidRPr="00516312">
              <w:rPr>
                <w:rFonts w:ascii="Times New Roman" w:hAnsi="Times New Roman" w:cs="Times New Roman"/>
                <w:sz w:val="24"/>
                <w:szCs w:val="24"/>
              </w:rPr>
              <w:t xml:space="preserve">взаимосвязь общения и деятельности </w:t>
            </w:r>
          </w:p>
          <w:p w14:paraId="7CFF92A9" w14:textId="77777777" w:rsidR="0021237A" w:rsidRPr="00113FC2" w:rsidRDefault="0021237A" w:rsidP="0021237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7" w:type="dxa"/>
          </w:tcPr>
          <w:p w14:paraId="73AA4D56" w14:textId="77777777" w:rsidR="0021237A" w:rsidRDefault="0021237A" w:rsidP="005E362A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 1</w:t>
            </w:r>
          </w:p>
          <w:p w14:paraId="6765C477" w14:textId="77777777" w:rsidR="0021237A" w:rsidRDefault="0021237A" w:rsidP="005E362A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 2 </w:t>
            </w:r>
          </w:p>
          <w:p w14:paraId="462EFC8C" w14:textId="77777777" w:rsidR="0021237A" w:rsidRDefault="0021237A" w:rsidP="005E362A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139B4F3E" w14:textId="77777777" w:rsidR="0021237A" w:rsidRPr="00113FC2" w:rsidRDefault="0021237A" w:rsidP="005E362A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483BC2D5" w14:textId="77777777" w:rsidR="0021237A" w:rsidRDefault="0021237A" w:rsidP="005E362A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Тест №1</w:t>
            </w:r>
          </w:p>
          <w:p w14:paraId="37AE3FE5" w14:textId="77777777" w:rsidR="0021237A" w:rsidRPr="00D00CAC" w:rsidRDefault="0021237A" w:rsidP="005E36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C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Устный опрос </w:t>
            </w:r>
          </w:p>
          <w:p w14:paraId="32D5F7DA" w14:textId="77777777" w:rsidR="0021237A" w:rsidRPr="00D00CAC" w:rsidRDefault="0021237A" w:rsidP="005E36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C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работа №1,2,3,4,5</w:t>
            </w:r>
          </w:p>
          <w:p w14:paraId="559240DC" w14:textId="77777777" w:rsidR="0021237A" w:rsidRPr="0023699A" w:rsidRDefault="0021237A" w:rsidP="005E362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</w:tr>
      <w:tr w:rsidR="0021237A" w:rsidRPr="00113FC2" w14:paraId="44A0D0B8" w14:textId="77777777" w:rsidTr="0021237A">
        <w:tc>
          <w:tcPr>
            <w:tcW w:w="3585" w:type="dxa"/>
          </w:tcPr>
          <w:p w14:paraId="2FAD05BD" w14:textId="77777777" w:rsidR="0021237A" w:rsidRPr="00982EA0" w:rsidRDefault="0021237A" w:rsidP="0021237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D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</w:t>
            </w:r>
            <w:proofErr w:type="gramStart"/>
            <w:r w:rsidRPr="00A83D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2E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6312" w:rsidRPr="00516312"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  <w:proofErr w:type="gramEnd"/>
            <w:r w:rsidR="00516312" w:rsidRPr="00516312">
              <w:rPr>
                <w:rFonts w:ascii="Times New Roman" w:hAnsi="Times New Roman" w:cs="Times New Roman"/>
                <w:sz w:val="24"/>
                <w:szCs w:val="24"/>
              </w:rPr>
              <w:t>, функции, виды и уровни общения</w:t>
            </w:r>
          </w:p>
          <w:p w14:paraId="1BC1F602" w14:textId="77777777" w:rsidR="0021237A" w:rsidRPr="00113FC2" w:rsidRDefault="0021237A" w:rsidP="0021237A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7" w:type="dxa"/>
          </w:tcPr>
          <w:p w14:paraId="7B07761A" w14:textId="77777777" w:rsidR="0021237A" w:rsidRDefault="0021237A" w:rsidP="005E362A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 1</w:t>
            </w:r>
          </w:p>
          <w:p w14:paraId="684AB94E" w14:textId="77777777" w:rsidR="0021237A" w:rsidRDefault="0021237A" w:rsidP="005E362A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 2 </w:t>
            </w:r>
          </w:p>
          <w:p w14:paraId="15B3DAE7" w14:textId="77777777" w:rsidR="0021237A" w:rsidRDefault="0021237A" w:rsidP="005E362A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2FE1832C" w14:textId="77777777" w:rsidR="0021237A" w:rsidRPr="00113FC2" w:rsidRDefault="0021237A" w:rsidP="005E362A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7971EBBF" w14:textId="77777777" w:rsidR="0021237A" w:rsidRDefault="0021237A" w:rsidP="005E362A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Тест №1</w:t>
            </w:r>
          </w:p>
          <w:p w14:paraId="226E0A81" w14:textId="77777777" w:rsidR="0021237A" w:rsidRPr="00D00CAC" w:rsidRDefault="0021237A" w:rsidP="005E36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C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Устный опрос </w:t>
            </w:r>
          </w:p>
          <w:p w14:paraId="7295C41D" w14:textId="77777777" w:rsidR="0021237A" w:rsidRPr="00D00CAC" w:rsidRDefault="0021237A" w:rsidP="005E36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C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работа №1,2,3,4,5</w:t>
            </w:r>
          </w:p>
          <w:p w14:paraId="769170C9" w14:textId="77777777" w:rsidR="0021237A" w:rsidRPr="0023699A" w:rsidRDefault="0021237A" w:rsidP="005E362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</w:tr>
      <w:tr w:rsidR="0021237A" w:rsidRPr="00113FC2" w14:paraId="6A2D8FE5" w14:textId="77777777" w:rsidTr="0021237A">
        <w:tc>
          <w:tcPr>
            <w:tcW w:w="3585" w:type="dxa"/>
          </w:tcPr>
          <w:p w14:paraId="68740CDD" w14:textId="77777777" w:rsidR="0021237A" w:rsidRPr="00113FC2" w:rsidRDefault="0021237A" w:rsidP="0021237A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83D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</w:t>
            </w:r>
            <w:proofErr w:type="gramStart"/>
            <w:r w:rsidRPr="00A83D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2E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6312" w:rsidRPr="00BE3823">
              <w:rPr>
                <w:rFonts w:ascii="Times New Roman" w:hAnsi="Times New Roman" w:cs="Times New Roman"/>
              </w:rPr>
              <w:t>виды</w:t>
            </w:r>
            <w:proofErr w:type="gramEnd"/>
            <w:r w:rsidR="00516312" w:rsidRPr="00BE3823">
              <w:rPr>
                <w:rFonts w:ascii="Times New Roman" w:hAnsi="Times New Roman" w:cs="Times New Roman"/>
              </w:rPr>
              <w:t xml:space="preserve"> социальных взаимодействий</w:t>
            </w:r>
            <w:r w:rsidR="00516312" w:rsidRPr="00113F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77" w:type="dxa"/>
          </w:tcPr>
          <w:p w14:paraId="471E7B50" w14:textId="77777777" w:rsidR="0021237A" w:rsidRDefault="0021237A" w:rsidP="005E362A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 2 </w:t>
            </w:r>
          </w:p>
          <w:p w14:paraId="776D7DA8" w14:textId="77777777" w:rsidR="0021237A" w:rsidRDefault="0021237A" w:rsidP="005E362A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3E7A8ED1" w14:textId="77777777" w:rsidR="0021237A" w:rsidRPr="00113FC2" w:rsidRDefault="0021237A" w:rsidP="005E362A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7EC5BA45" w14:textId="77777777" w:rsidR="0021237A" w:rsidRPr="00D00CAC" w:rsidRDefault="0021237A" w:rsidP="005E36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C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Устный опрос </w:t>
            </w:r>
          </w:p>
          <w:p w14:paraId="0287DAD0" w14:textId="77777777" w:rsidR="0021237A" w:rsidRPr="00D00CAC" w:rsidRDefault="0021237A" w:rsidP="005E36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C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работа №1,2,3,4,5</w:t>
            </w:r>
          </w:p>
          <w:p w14:paraId="30E206D9" w14:textId="77777777" w:rsidR="0021237A" w:rsidRPr="0023699A" w:rsidRDefault="0021237A" w:rsidP="005E362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</w:tr>
      <w:tr w:rsidR="0021237A" w:rsidRPr="00113FC2" w14:paraId="013F1787" w14:textId="77777777" w:rsidTr="0021237A">
        <w:tc>
          <w:tcPr>
            <w:tcW w:w="3585" w:type="dxa"/>
          </w:tcPr>
          <w:p w14:paraId="70F62598" w14:textId="77777777" w:rsidR="0021237A" w:rsidRPr="00113FC2" w:rsidRDefault="0021237A" w:rsidP="0021237A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83D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</w:t>
            </w:r>
            <w:proofErr w:type="gramStart"/>
            <w:r w:rsidRPr="00A83D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2E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6312" w:rsidRPr="00BE3823">
              <w:rPr>
                <w:rFonts w:ascii="Times New Roman" w:hAnsi="Times New Roman" w:cs="Times New Roman"/>
              </w:rPr>
              <w:t>техники</w:t>
            </w:r>
            <w:proofErr w:type="gramEnd"/>
            <w:r w:rsidR="00516312" w:rsidRPr="00BE3823">
              <w:rPr>
                <w:rFonts w:ascii="Times New Roman" w:hAnsi="Times New Roman" w:cs="Times New Roman"/>
              </w:rPr>
              <w:t xml:space="preserve"> и приемы общения, правила слушания, ведения беседы, убеждения</w:t>
            </w:r>
          </w:p>
        </w:tc>
        <w:tc>
          <w:tcPr>
            <w:tcW w:w="2277" w:type="dxa"/>
          </w:tcPr>
          <w:p w14:paraId="2E0D3D85" w14:textId="77777777" w:rsidR="0021237A" w:rsidRDefault="0021237A" w:rsidP="005E362A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 1</w:t>
            </w:r>
          </w:p>
          <w:p w14:paraId="4CFDD030" w14:textId="77777777" w:rsidR="0021237A" w:rsidRDefault="0021237A" w:rsidP="005E362A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 2 </w:t>
            </w:r>
          </w:p>
          <w:p w14:paraId="4028961B" w14:textId="77777777" w:rsidR="0021237A" w:rsidRDefault="0021237A" w:rsidP="005E362A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70136D63" w14:textId="77777777" w:rsidR="0021237A" w:rsidRPr="00113FC2" w:rsidRDefault="0021237A" w:rsidP="005E362A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3458582A" w14:textId="77777777" w:rsidR="0021237A" w:rsidRDefault="0021237A" w:rsidP="005E362A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Тест №1</w:t>
            </w:r>
          </w:p>
          <w:p w14:paraId="3C3B1DFF" w14:textId="77777777" w:rsidR="0021237A" w:rsidRPr="00D00CAC" w:rsidRDefault="0021237A" w:rsidP="005E36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C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Устный опрос </w:t>
            </w:r>
          </w:p>
          <w:p w14:paraId="42FA9834" w14:textId="77777777" w:rsidR="0021237A" w:rsidRPr="00D00CAC" w:rsidRDefault="0021237A" w:rsidP="005E36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C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работа №1,2,3,4,5</w:t>
            </w:r>
          </w:p>
          <w:p w14:paraId="22ADD131" w14:textId="77777777" w:rsidR="0021237A" w:rsidRPr="0023699A" w:rsidRDefault="0021237A" w:rsidP="005E362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</w:tr>
      <w:tr w:rsidR="0021237A" w:rsidRPr="00113FC2" w14:paraId="45F98CB9" w14:textId="77777777" w:rsidTr="0021237A">
        <w:tc>
          <w:tcPr>
            <w:tcW w:w="3585" w:type="dxa"/>
          </w:tcPr>
          <w:p w14:paraId="6C763789" w14:textId="77777777" w:rsidR="00516312" w:rsidRDefault="0021237A" w:rsidP="0051631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83D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</w:t>
            </w:r>
            <w:proofErr w:type="gramStart"/>
            <w:r w:rsidRPr="00A83D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2E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6312" w:rsidRPr="00BE3823">
              <w:rPr>
                <w:rFonts w:ascii="Times New Roman" w:hAnsi="Times New Roman" w:cs="Times New Roman"/>
              </w:rPr>
              <w:t>этические</w:t>
            </w:r>
            <w:proofErr w:type="gramEnd"/>
            <w:r w:rsidR="00516312" w:rsidRPr="00BE3823">
              <w:rPr>
                <w:rFonts w:ascii="Times New Roman" w:hAnsi="Times New Roman" w:cs="Times New Roman"/>
              </w:rPr>
              <w:t xml:space="preserve"> принципы общения; </w:t>
            </w:r>
          </w:p>
          <w:p w14:paraId="0E3D6408" w14:textId="77777777" w:rsidR="0021237A" w:rsidRPr="00113FC2" w:rsidRDefault="0021237A" w:rsidP="00516312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7" w:type="dxa"/>
          </w:tcPr>
          <w:p w14:paraId="64333D14" w14:textId="77777777" w:rsidR="0021237A" w:rsidRDefault="0021237A" w:rsidP="005E362A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 1</w:t>
            </w:r>
          </w:p>
          <w:p w14:paraId="1CBB0E9F" w14:textId="77777777" w:rsidR="0021237A" w:rsidRDefault="0021237A" w:rsidP="005E362A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 2 </w:t>
            </w:r>
          </w:p>
          <w:p w14:paraId="4F2CA1E2" w14:textId="77777777" w:rsidR="0021237A" w:rsidRDefault="0021237A" w:rsidP="005E362A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7E4B36CF" w14:textId="77777777" w:rsidR="0021237A" w:rsidRPr="00113FC2" w:rsidRDefault="0021237A" w:rsidP="005E362A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2682AFFE" w14:textId="77777777" w:rsidR="0021237A" w:rsidRDefault="0021237A" w:rsidP="005E362A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Тест №1</w:t>
            </w:r>
          </w:p>
          <w:p w14:paraId="7EA6626F" w14:textId="77777777" w:rsidR="0021237A" w:rsidRPr="00D00CAC" w:rsidRDefault="0021237A" w:rsidP="005E36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C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Устный опрос </w:t>
            </w:r>
          </w:p>
          <w:p w14:paraId="501B413F" w14:textId="77777777" w:rsidR="0021237A" w:rsidRPr="00D00CAC" w:rsidRDefault="0021237A" w:rsidP="005E36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C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работа №1,2,3,4,5</w:t>
            </w:r>
          </w:p>
          <w:p w14:paraId="40A2F0B8" w14:textId="77777777" w:rsidR="0021237A" w:rsidRPr="0023699A" w:rsidRDefault="0021237A" w:rsidP="005E362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</w:tr>
      <w:tr w:rsidR="0021237A" w:rsidRPr="00113FC2" w14:paraId="727EFFBB" w14:textId="77777777" w:rsidTr="0021237A">
        <w:tc>
          <w:tcPr>
            <w:tcW w:w="3585" w:type="dxa"/>
          </w:tcPr>
          <w:p w14:paraId="119872CC" w14:textId="77777777" w:rsidR="0021237A" w:rsidRPr="00113FC2" w:rsidRDefault="0021237A" w:rsidP="00516312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D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</w:t>
            </w:r>
            <w:proofErr w:type="gramStart"/>
            <w:r w:rsidRPr="00A83D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2E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6312" w:rsidRPr="00516312">
              <w:rPr>
                <w:rFonts w:ascii="Times New Roman" w:hAnsi="Times New Roman" w:cs="Times New Roman"/>
                <w:sz w:val="22"/>
                <w:szCs w:val="22"/>
              </w:rPr>
              <w:t>источники</w:t>
            </w:r>
            <w:proofErr w:type="gramEnd"/>
            <w:r w:rsidR="00516312" w:rsidRPr="00516312">
              <w:rPr>
                <w:rFonts w:ascii="Times New Roman" w:hAnsi="Times New Roman" w:cs="Times New Roman"/>
                <w:sz w:val="22"/>
                <w:szCs w:val="22"/>
              </w:rPr>
              <w:t>, причины, виды и способы разрешения конфликтов</w:t>
            </w:r>
            <w:r w:rsidR="00516312" w:rsidRPr="00195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77" w:type="dxa"/>
          </w:tcPr>
          <w:p w14:paraId="2078AA91" w14:textId="77777777" w:rsidR="0021237A" w:rsidRDefault="0021237A" w:rsidP="005E362A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 2</w:t>
            </w:r>
          </w:p>
          <w:p w14:paraId="503447D4" w14:textId="77777777" w:rsidR="0021237A" w:rsidRDefault="0021237A" w:rsidP="005E362A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00B470FA" w14:textId="77777777" w:rsidR="0021237A" w:rsidRPr="00113FC2" w:rsidRDefault="0021237A" w:rsidP="005E362A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 6</w:t>
            </w:r>
          </w:p>
        </w:tc>
        <w:tc>
          <w:tcPr>
            <w:tcW w:w="3708" w:type="dxa"/>
          </w:tcPr>
          <w:p w14:paraId="255EDBF2" w14:textId="77777777" w:rsidR="0021237A" w:rsidRPr="00D00CAC" w:rsidRDefault="0021237A" w:rsidP="005E36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C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Устный опрос </w:t>
            </w:r>
          </w:p>
          <w:p w14:paraId="4328A470" w14:textId="77777777" w:rsidR="0021237A" w:rsidRPr="00D00CAC" w:rsidRDefault="0021237A" w:rsidP="005E36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C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работа №4,5,6</w:t>
            </w:r>
          </w:p>
          <w:p w14:paraId="093933A5" w14:textId="77777777" w:rsidR="0021237A" w:rsidRPr="00D3186B" w:rsidRDefault="0021237A" w:rsidP="005E362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Промежуточная аттестация</w:t>
            </w:r>
          </w:p>
        </w:tc>
      </w:tr>
      <w:tr w:rsidR="0021237A" w:rsidRPr="00113FC2" w14:paraId="0CC97DA3" w14:textId="77777777" w:rsidTr="0021237A">
        <w:trPr>
          <w:trHeight w:val="1158"/>
        </w:trPr>
        <w:tc>
          <w:tcPr>
            <w:tcW w:w="3585" w:type="dxa"/>
          </w:tcPr>
          <w:p w14:paraId="0D258B05" w14:textId="77777777" w:rsidR="0021237A" w:rsidRDefault="005E362A" w:rsidP="0021237A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.1.1 – ПК.1.5</w:t>
            </w:r>
            <w:r w:rsidR="002123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452E973" w14:textId="77777777" w:rsidR="0021237A" w:rsidRDefault="0021237A" w:rsidP="0021237A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ПК.2.1. – ПК.2.</w:t>
            </w:r>
            <w:r w:rsidR="005E36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BD2C82E" w14:textId="77777777" w:rsidR="0021237A" w:rsidRDefault="0021237A" w:rsidP="005E362A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ПК.</w:t>
            </w:r>
            <w:r w:rsidR="005E362A">
              <w:rPr>
                <w:rFonts w:ascii="Times New Roman" w:hAnsi="Times New Roman" w:cs="Times New Roman"/>
                <w:sz w:val="24"/>
                <w:szCs w:val="24"/>
              </w:rPr>
              <w:t xml:space="preserve">3.1.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5E36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05659A9" w14:textId="77777777" w:rsidR="005E362A" w:rsidRDefault="005E362A" w:rsidP="005E362A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ПК.4.1. - 4.2.</w:t>
            </w:r>
          </w:p>
          <w:p w14:paraId="1BBA9724" w14:textId="77777777" w:rsidR="005E362A" w:rsidRPr="00113FC2" w:rsidRDefault="005E362A" w:rsidP="005E362A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7" w:type="dxa"/>
          </w:tcPr>
          <w:p w14:paraId="60450563" w14:textId="77777777" w:rsidR="0021237A" w:rsidRDefault="0021237A" w:rsidP="0021237A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 3 </w:t>
            </w:r>
          </w:p>
          <w:p w14:paraId="52EC817A" w14:textId="77777777" w:rsidR="0021237A" w:rsidRDefault="0021237A" w:rsidP="0021237A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8" w:type="dxa"/>
          </w:tcPr>
          <w:p w14:paraId="56300F58" w14:textId="77777777" w:rsidR="0021237A" w:rsidRDefault="0021237A" w:rsidP="0021237A">
            <w:r w:rsidRPr="00B72F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Наблюдение за деятельностью обучающегося в процессе выполнения практических заданий на занятиях ТО (</w:t>
            </w:r>
            <w:proofErr w:type="gramStart"/>
            <w:r w:rsidRPr="00B72F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беседа, </w:t>
            </w:r>
            <w:r w:rsidRPr="00B72F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учебный</w:t>
            </w:r>
            <w:proofErr w:type="gramEnd"/>
            <w:r w:rsidRPr="00B72F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диалог на уроке, выполнение упражнений с практической направленностью)</w:t>
            </w:r>
          </w:p>
        </w:tc>
      </w:tr>
      <w:tr w:rsidR="0021237A" w:rsidRPr="00113FC2" w14:paraId="2BA3649D" w14:textId="77777777" w:rsidTr="0021237A">
        <w:trPr>
          <w:trHeight w:val="1158"/>
        </w:trPr>
        <w:tc>
          <w:tcPr>
            <w:tcW w:w="3585" w:type="dxa"/>
          </w:tcPr>
          <w:p w14:paraId="28E58173" w14:textId="77777777" w:rsidR="0021237A" w:rsidRPr="0055098B" w:rsidRDefault="0021237A" w:rsidP="0021237A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5098B">
              <w:rPr>
                <w:rFonts w:ascii="Times New Roman" w:hAnsi="Times New Roman" w:cs="Times New Roman"/>
                <w:sz w:val="24"/>
                <w:szCs w:val="24"/>
              </w:rPr>
              <w:t>ОК.1. – ОК.9.</w:t>
            </w:r>
          </w:p>
        </w:tc>
        <w:tc>
          <w:tcPr>
            <w:tcW w:w="2277" w:type="dxa"/>
          </w:tcPr>
          <w:p w14:paraId="07A3EB34" w14:textId="77777777" w:rsidR="0021237A" w:rsidRDefault="0021237A" w:rsidP="0021237A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 3 </w:t>
            </w:r>
          </w:p>
          <w:p w14:paraId="3682D5E0" w14:textId="77777777" w:rsidR="0021237A" w:rsidRDefault="0021237A" w:rsidP="0021237A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8" w:type="dxa"/>
          </w:tcPr>
          <w:p w14:paraId="5453BDC0" w14:textId="77777777" w:rsidR="0021237A" w:rsidRDefault="0021237A" w:rsidP="0021237A">
            <w:r w:rsidRPr="00B72F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Наблюдение за деятельностью обучающегося в процессе выполнения практических заданий на занятиях ТО (</w:t>
            </w:r>
            <w:proofErr w:type="gramStart"/>
            <w:r w:rsidRPr="00B72F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беседа, </w:t>
            </w:r>
            <w:r w:rsidRPr="00B72F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учебный</w:t>
            </w:r>
            <w:proofErr w:type="gramEnd"/>
            <w:r w:rsidRPr="00B72F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диалог на уроке, выполнение упражнений с практической направленностью)</w:t>
            </w:r>
          </w:p>
        </w:tc>
      </w:tr>
    </w:tbl>
    <w:p w14:paraId="3657AA29" w14:textId="77777777" w:rsidR="0021237A" w:rsidRDefault="0021237A" w:rsidP="0021237A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</w:p>
    <w:p w14:paraId="5C27B98A" w14:textId="77777777" w:rsidR="0021237A" w:rsidRDefault="0021237A" w:rsidP="0021237A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</w:p>
    <w:p w14:paraId="7B05CA61" w14:textId="77777777" w:rsidR="0021237A" w:rsidRPr="00E87C55" w:rsidRDefault="0021237A" w:rsidP="0021237A">
      <w:pPr>
        <w:pStyle w:val="af"/>
        <w:shd w:val="clear" w:color="auto" w:fill="FFFFFF"/>
        <w:spacing w:before="0" w:beforeAutospacing="0" w:after="0" w:afterAutospacing="0"/>
        <w:ind w:firstLine="426"/>
        <w:jc w:val="center"/>
        <w:rPr>
          <w:color w:val="000000"/>
        </w:rPr>
      </w:pPr>
      <w:r w:rsidRPr="00E87C55">
        <w:rPr>
          <w:b/>
          <w:bCs/>
          <w:color w:val="000000"/>
        </w:rPr>
        <w:t>Критерии и нормы оценки знаний</w:t>
      </w:r>
    </w:p>
    <w:p w14:paraId="2831F6FB" w14:textId="77777777" w:rsidR="0021237A" w:rsidRPr="00E87C55" w:rsidRDefault="0021237A" w:rsidP="0021237A">
      <w:pPr>
        <w:pStyle w:val="af"/>
        <w:shd w:val="clear" w:color="auto" w:fill="FFFFFF"/>
        <w:spacing w:line="276" w:lineRule="auto"/>
        <w:ind w:firstLine="426"/>
        <w:jc w:val="center"/>
        <w:rPr>
          <w:b/>
        </w:rPr>
      </w:pPr>
      <w:r w:rsidRPr="00E87C55">
        <w:rPr>
          <w:b/>
          <w:bCs/>
          <w:color w:val="000000"/>
        </w:rPr>
        <w:t xml:space="preserve">КО </w:t>
      </w:r>
      <w:r>
        <w:rPr>
          <w:b/>
          <w:bCs/>
          <w:color w:val="000000"/>
        </w:rPr>
        <w:t>1</w:t>
      </w:r>
      <w:r w:rsidRPr="00E87C55">
        <w:rPr>
          <w:b/>
          <w:bCs/>
          <w:color w:val="000000"/>
        </w:rPr>
        <w:t xml:space="preserve"> (</w:t>
      </w:r>
      <w:r w:rsidRPr="00E87C55">
        <w:rPr>
          <w:b/>
        </w:rPr>
        <w:t>критерии оценивания тестовых заданий)</w:t>
      </w:r>
    </w:p>
    <w:tbl>
      <w:tblPr>
        <w:tblW w:w="9639" w:type="dxa"/>
        <w:tblInd w:w="54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8"/>
        <w:gridCol w:w="6731"/>
      </w:tblGrid>
      <w:tr w:rsidR="0021237A" w:rsidRPr="00E87C55" w14:paraId="6368C5EC" w14:textId="77777777" w:rsidTr="0021237A">
        <w:trPr>
          <w:trHeight w:val="260"/>
        </w:trPr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FDCCBE2" w14:textId="77777777" w:rsidR="0021237A" w:rsidRPr="00E87C55" w:rsidRDefault="0021237A" w:rsidP="0021237A">
            <w:pPr>
              <w:ind w:firstLine="42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C55">
              <w:rPr>
                <w:rFonts w:ascii="Times New Roman" w:hAnsi="Times New Roman"/>
                <w:color w:val="000000"/>
                <w:sz w:val="24"/>
                <w:szCs w:val="24"/>
              </w:rPr>
              <w:t>Отметка</w:t>
            </w:r>
          </w:p>
        </w:tc>
        <w:tc>
          <w:tcPr>
            <w:tcW w:w="6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48668A0" w14:textId="77777777" w:rsidR="0021237A" w:rsidRPr="00E87C55" w:rsidRDefault="0021237A" w:rsidP="0021237A">
            <w:pPr>
              <w:ind w:firstLine="42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C55">
              <w:rPr>
                <w:rFonts w:ascii="Times New Roman" w:hAnsi="Times New Roman"/>
                <w:color w:val="000000"/>
                <w:sz w:val="24"/>
                <w:szCs w:val="24"/>
              </w:rPr>
              <w:t>Процент выполнения заданий</w:t>
            </w:r>
          </w:p>
        </w:tc>
      </w:tr>
      <w:tr w:rsidR="0021237A" w:rsidRPr="00E87C55" w14:paraId="46DC1ADD" w14:textId="77777777" w:rsidTr="0021237A">
        <w:trPr>
          <w:trHeight w:val="260"/>
        </w:trPr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57DDC0E" w14:textId="77777777" w:rsidR="0021237A" w:rsidRPr="00E87C55" w:rsidRDefault="0021237A" w:rsidP="0021237A">
            <w:pPr>
              <w:ind w:firstLine="42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C5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86FDF74" w14:textId="77777777" w:rsidR="0021237A" w:rsidRPr="00E87C55" w:rsidRDefault="0021237A" w:rsidP="0021237A">
            <w:pPr>
              <w:ind w:firstLine="42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C55">
              <w:rPr>
                <w:rFonts w:ascii="Times New Roman" w:hAnsi="Times New Roman"/>
                <w:color w:val="000000"/>
                <w:sz w:val="24"/>
                <w:szCs w:val="24"/>
              </w:rPr>
              <w:t>90 %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- 100 %</w:t>
            </w:r>
          </w:p>
        </w:tc>
      </w:tr>
      <w:tr w:rsidR="0021237A" w:rsidRPr="00E87C55" w14:paraId="40E08CC5" w14:textId="77777777" w:rsidTr="0021237A">
        <w:trPr>
          <w:trHeight w:val="260"/>
        </w:trPr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4FF7332" w14:textId="77777777" w:rsidR="0021237A" w:rsidRPr="00E87C55" w:rsidRDefault="0021237A" w:rsidP="0021237A">
            <w:pPr>
              <w:ind w:firstLine="42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C5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6F2EFA6" w14:textId="77777777" w:rsidR="0021237A" w:rsidRPr="00E87C55" w:rsidRDefault="0021237A" w:rsidP="0021237A">
            <w:pPr>
              <w:ind w:firstLine="42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C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71 </w:t>
            </w:r>
            <w:proofErr w:type="gramStart"/>
            <w:r w:rsidRPr="00E87C55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89%</w:t>
            </w:r>
          </w:p>
        </w:tc>
      </w:tr>
      <w:tr w:rsidR="0021237A" w:rsidRPr="00E87C55" w14:paraId="09D65450" w14:textId="77777777" w:rsidTr="0021237A">
        <w:trPr>
          <w:trHeight w:val="260"/>
        </w:trPr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18536C4" w14:textId="77777777" w:rsidR="0021237A" w:rsidRPr="00E87C55" w:rsidRDefault="0021237A" w:rsidP="0021237A">
            <w:pPr>
              <w:ind w:firstLine="42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C5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E929E78" w14:textId="77777777" w:rsidR="0021237A" w:rsidRPr="00E87C55" w:rsidRDefault="0021237A" w:rsidP="0021237A">
            <w:pPr>
              <w:ind w:firstLine="42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C55">
              <w:rPr>
                <w:rFonts w:ascii="Times New Roman" w:hAnsi="Times New Roman"/>
                <w:color w:val="000000"/>
                <w:sz w:val="24"/>
                <w:szCs w:val="24"/>
              </w:rPr>
              <w:t>51 %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- 70%</w:t>
            </w:r>
          </w:p>
        </w:tc>
      </w:tr>
      <w:tr w:rsidR="0021237A" w:rsidRPr="00E87C55" w14:paraId="21E23D24" w14:textId="77777777" w:rsidTr="0021237A">
        <w:trPr>
          <w:trHeight w:val="260"/>
        </w:trPr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E6D43AC" w14:textId="77777777" w:rsidR="0021237A" w:rsidRPr="00E87C55" w:rsidRDefault="0021237A" w:rsidP="0021237A">
            <w:pPr>
              <w:ind w:firstLine="42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7C5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0CA09AE" w14:textId="77777777" w:rsidR="0021237A" w:rsidRPr="00E87C55" w:rsidRDefault="0021237A" w:rsidP="0021237A">
            <w:pPr>
              <w:ind w:firstLine="42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E87C55">
              <w:rPr>
                <w:rFonts w:ascii="Times New Roman" w:hAnsi="Times New Roman"/>
                <w:color w:val="000000"/>
                <w:sz w:val="24"/>
                <w:szCs w:val="24"/>
              </w:rPr>
              <w:t>0 %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 менее</w:t>
            </w:r>
            <w:proofErr w:type="gramEnd"/>
          </w:p>
        </w:tc>
      </w:tr>
    </w:tbl>
    <w:p w14:paraId="7F505B40" w14:textId="77777777" w:rsidR="0021237A" w:rsidRDefault="0021237A" w:rsidP="0021237A">
      <w:pPr>
        <w:pStyle w:val="af"/>
        <w:shd w:val="clear" w:color="auto" w:fill="FFFFFF"/>
        <w:spacing w:before="0" w:beforeAutospacing="0" w:after="0" w:afterAutospacing="0"/>
        <w:ind w:left="426" w:firstLine="426"/>
        <w:jc w:val="center"/>
        <w:rPr>
          <w:b/>
        </w:rPr>
      </w:pPr>
    </w:p>
    <w:p w14:paraId="48C9A9E6" w14:textId="77777777" w:rsidR="0021237A" w:rsidRDefault="0021237A" w:rsidP="0021237A">
      <w:pPr>
        <w:pStyle w:val="af"/>
        <w:shd w:val="clear" w:color="auto" w:fill="FFFFFF"/>
        <w:spacing w:before="0" w:beforeAutospacing="0" w:after="0" w:afterAutospacing="0"/>
        <w:ind w:left="426" w:firstLine="426"/>
        <w:jc w:val="center"/>
        <w:rPr>
          <w:b/>
        </w:rPr>
      </w:pPr>
    </w:p>
    <w:p w14:paraId="7B87BBEF" w14:textId="77777777" w:rsidR="0021237A" w:rsidRDefault="0021237A" w:rsidP="0021237A">
      <w:pPr>
        <w:pStyle w:val="af"/>
        <w:shd w:val="clear" w:color="auto" w:fill="FFFFFF"/>
        <w:spacing w:before="0" w:beforeAutospacing="0" w:after="0" w:afterAutospacing="0"/>
        <w:ind w:left="426" w:firstLine="426"/>
        <w:jc w:val="center"/>
        <w:rPr>
          <w:b/>
        </w:rPr>
      </w:pPr>
      <w:r>
        <w:rPr>
          <w:b/>
        </w:rPr>
        <w:t>КО 2 (</w:t>
      </w:r>
      <w:r w:rsidRPr="00E87C55">
        <w:rPr>
          <w:b/>
        </w:rPr>
        <w:t>критерии оценивания</w:t>
      </w:r>
      <w:r>
        <w:rPr>
          <w:b/>
        </w:rPr>
        <w:t xml:space="preserve"> устного опроса)</w:t>
      </w:r>
    </w:p>
    <w:p w14:paraId="2141C8CC" w14:textId="77777777" w:rsidR="0021237A" w:rsidRDefault="0021237A" w:rsidP="0021237A">
      <w:pPr>
        <w:pStyle w:val="af"/>
        <w:shd w:val="clear" w:color="auto" w:fill="FFFFFF"/>
        <w:spacing w:before="0" w:beforeAutospacing="0" w:after="0" w:afterAutospacing="0"/>
        <w:ind w:left="426" w:firstLine="426"/>
        <w:jc w:val="center"/>
        <w:rPr>
          <w:b/>
        </w:rPr>
      </w:pPr>
      <w:r>
        <w:rPr>
          <w:b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4"/>
        <w:gridCol w:w="7686"/>
      </w:tblGrid>
      <w:tr w:rsidR="0021237A" w:rsidRPr="004412BB" w14:paraId="76211B9B" w14:textId="77777777" w:rsidTr="0021237A">
        <w:tc>
          <w:tcPr>
            <w:tcW w:w="1884" w:type="dxa"/>
            <w:vMerge w:val="restart"/>
          </w:tcPr>
          <w:p w14:paraId="73C0EF15" w14:textId="77777777" w:rsidR="0021237A" w:rsidRPr="004412BB" w:rsidRDefault="0021237A" w:rsidP="0021237A">
            <w:pPr>
              <w:pStyle w:val="af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4412BB">
              <w:rPr>
                <w:b/>
                <w:bCs/>
                <w:color w:val="000000"/>
              </w:rPr>
              <w:t>Отметка</w:t>
            </w:r>
          </w:p>
        </w:tc>
        <w:tc>
          <w:tcPr>
            <w:tcW w:w="7686" w:type="dxa"/>
          </w:tcPr>
          <w:p w14:paraId="4BA0E294" w14:textId="77777777" w:rsidR="0021237A" w:rsidRPr="004412BB" w:rsidRDefault="0021237A" w:rsidP="0021237A">
            <w:pPr>
              <w:pStyle w:val="af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4412BB">
              <w:rPr>
                <w:b/>
                <w:bCs/>
                <w:color w:val="000000"/>
              </w:rPr>
              <w:t>Критерий оценивания</w:t>
            </w:r>
          </w:p>
        </w:tc>
      </w:tr>
      <w:tr w:rsidR="005E362A" w:rsidRPr="004412BB" w14:paraId="7601AB38" w14:textId="77777777" w:rsidTr="006330A3">
        <w:tc>
          <w:tcPr>
            <w:tcW w:w="1884" w:type="dxa"/>
            <w:vMerge/>
          </w:tcPr>
          <w:p w14:paraId="6F2D1353" w14:textId="77777777" w:rsidR="005E362A" w:rsidRPr="004412BB" w:rsidRDefault="005E362A" w:rsidP="0021237A">
            <w:pPr>
              <w:pStyle w:val="af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686" w:type="dxa"/>
          </w:tcPr>
          <w:p w14:paraId="2F4B4779" w14:textId="77777777" w:rsidR="005E362A" w:rsidRPr="004412BB" w:rsidRDefault="005E362A" w:rsidP="0021237A">
            <w:pPr>
              <w:pStyle w:val="af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4412BB">
              <w:rPr>
                <w:b/>
                <w:bCs/>
                <w:color w:val="000000"/>
              </w:rPr>
              <w:t>КО 2</w:t>
            </w:r>
          </w:p>
        </w:tc>
      </w:tr>
      <w:tr w:rsidR="0021237A" w:rsidRPr="004412BB" w14:paraId="639AEB3C" w14:textId="77777777" w:rsidTr="0021237A">
        <w:tc>
          <w:tcPr>
            <w:tcW w:w="1884" w:type="dxa"/>
          </w:tcPr>
          <w:p w14:paraId="39128160" w14:textId="77777777" w:rsidR="0021237A" w:rsidRPr="004412BB" w:rsidRDefault="0021237A" w:rsidP="0021237A">
            <w:pPr>
              <w:pStyle w:val="af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4412BB">
              <w:rPr>
                <w:b/>
                <w:bCs/>
                <w:color w:val="000000"/>
              </w:rPr>
              <w:t>5</w:t>
            </w:r>
          </w:p>
        </w:tc>
        <w:tc>
          <w:tcPr>
            <w:tcW w:w="7686" w:type="dxa"/>
          </w:tcPr>
          <w:p w14:paraId="15FA076F" w14:textId="77777777" w:rsidR="0021237A" w:rsidRPr="004412BB" w:rsidRDefault="0021237A" w:rsidP="0021237A">
            <w:pPr>
              <w:pStyle w:val="af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color w:val="000000"/>
              </w:rPr>
            </w:pPr>
            <w:r w:rsidRPr="004412BB">
              <w:rPr>
                <w:color w:val="000000"/>
              </w:rPr>
              <w:t xml:space="preserve">Полный и правильный ответ; выделяет главные положения, подтверждает ответ конкретными примерами, фактами; самостоятельно делает анализ, выводы; устанавливает межпредметные и </w:t>
            </w:r>
            <w:proofErr w:type="spellStart"/>
            <w:r w:rsidRPr="004412BB">
              <w:rPr>
                <w:color w:val="000000"/>
              </w:rPr>
              <w:t>внутрипредметные</w:t>
            </w:r>
            <w:proofErr w:type="spellEnd"/>
            <w:r w:rsidRPr="004412BB">
              <w:rPr>
                <w:color w:val="000000"/>
              </w:rPr>
              <w:t xml:space="preserve"> связи, творчески применяет знания чётко, связно, обоснованно и безошибочно излагает учебный материал. Составляет ответ с использованием необходимой терминологии; делает выводы; формулирует определения </w:t>
            </w:r>
          </w:p>
          <w:p w14:paraId="33FBF2B5" w14:textId="77777777" w:rsidR="0021237A" w:rsidRPr="004412BB" w:rsidRDefault="0021237A" w:rsidP="0021237A">
            <w:pPr>
              <w:pStyle w:val="af"/>
              <w:spacing w:before="0" w:beforeAutospacing="0" w:after="0" w:afterAutospacing="0"/>
              <w:jc w:val="both"/>
              <w:rPr>
                <w:b/>
                <w:bCs/>
                <w:color w:val="000000"/>
              </w:rPr>
            </w:pPr>
            <w:r w:rsidRPr="004412BB">
              <w:rPr>
                <w:color w:val="000000"/>
              </w:rPr>
              <w:t xml:space="preserve">Отвечает правильно и обстоятельно на дополнительные вопросы преподавателя; самостоятельно и рационально использует наглядные </w:t>
            </w:r>
            <w:r w:rsidRPr="004412BB">
              <w:rPr>
                <w:color w:val="000000"/>
              </w:rPr>
              <w:lastRenderedPageBreak/>
              <w:t>пособия, справочные материалы, учебник, дополнительную литературу, первоисточники; применяет систему условных обозначений. Решает проблемы на творческом уровне; допускает не более одного недочёта; имеет необходимые навыки работы с приборами, схемами.</w:t>
            </w:r>
          </w:p>
        </w:tc>
      </w:tr>
      <w:tr w:rsidR="0021237A" w:rsidRPr="004412BB" w14:paraId="50B26240" w14:textId="77777777" w:rsidTr="0021237A">
        <w:tc>
          <w:tcPr>
            <w:tcW w:w="1884" w:type="dxa"/>
          </w:tcPr>
          <w:p w14:paraId="493F42B3" w14:textId="77777777" w:rsidR="0021237A" w:rsidRPr="004412BB" w:rsidRDefault="0021237A" w:rsidP="0021237A">
            <w:pPr>
              <w:pStyle w:val="af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4412BB">
              <w:rPr>
                <w:b/>
                <w:bCs/>
                <w:color w:val="000000"/>
              </w:rPr>
              <w:lastRenderedPageBreak/>
              <w:t>4</w:t>
            </w:r>
          </w:p>
        </w:tc>
        <w:tc>
          <w:tcPr>
            <w:tcW w:w="7686" w:type="dxa"/>
          </w:tcPr>
          <w:p w14:paraId="1AEEA811" w14:textId="77777777" w:rsidR="0021237A" w:rsidRPr="004412BB" w:rsidRDefault="0021237A" w:rsidP="0021237A">
            <w:pPr>
              <w:pStyle w:val="af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b/>
                <w:bCs/>
                <w:color w:val="000000"/>
              </w:rPr>
            </w:pPr>
            <w:r w:rsidRPr="004412BB">
              <w:rPr>
                <w:b/>
                <w:bCs/>
                <w:color w:val="000000"/>
              </w:rPr>
              <w:t xml:space="preserve">Ответ полный, но </w:t>
            </w:r>
            <w:r w:rsidRPr="004412BB">
              <w:rPr>
                <w:color w:val="000000"/>
              </w:rPr>
              <w:t xml:space="preserve">допускает незначительные ошибки и недочёты при воспроизведении изученного материала, небольшие неточности при использовании научных терминов или в выводах, обобщениях из наблюдений. Материал излагает в определённой логической последовательности, правильно отвечает на дополнительные вопросы преподавателя. Умеет на основании фактов и примеров обобщать, делать выводы. Устанавливать </w:t>
            </w:r>
            <w:proofErr w:type="spellStart"/>
            <w:r w:rsidRPr="004412BB">
              <w:rPr>
                <w:color w:val="000000"/>
              </w:rPr>
              <w:t>внутрипредметные</w:t>
            </w:r>
            <w:proofErr w:type="spellEnd"/>
            <w:r w:rsidRPr="004412BB">
              <w:rPr>
                <w:color w:val="000000"/>
              </w:rPr>
              <w:t xml:space="preserve"> связи. Может применять полученные знания на практике, соблюдать основные правила культуры устной речи; использовать при ответе научные термины.</w:t>
            </w:r>
            <w:r w:rsidRPr="004412BB">
              <w:rPr>
                <w:b/>
                <w:bCs/>
                <w:color w:val="000000"/>
              </w:rPr>
              <w:t xml:space="preserve"> </w:t>
            </w:r>
          </w:p>
        </w:tc>
      </w:tr>
      <w:tr w:rsidR="0021237A" w:rsidRPr="004412BB" w14:paraId="271B51D9" w14:textId="77777777" w:rsidTr="0021237A">
        <w:tc>
          <w:tcPr>
            <w:tcW w:w="1884" w:type="dxa"/>
          </w:tcPr>
          <w:p w14:paraId="6670156D" w14:textId="77777777" w:rsidR="0021237A" w:rsidRPr="004412BB" w:rsidRDefault="0021237A" w:rsidP="0021237A">
            <w:pPr>
              <w:pStyle w:val="af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4412BB">
              <w:rPr>
                <w:b/>
                <w:bCs/>
                <w:color w:val="000000"/>
              </w:rPr>
              <w:t>3</w:t>
            </w:r>
          </w:p>
        </w:tc>
        <w:tc>
          <w:tcPr>
            <w:tcW w:w="7686" w:type="dxa"/>
          </w:tcPr>
          <w:p w14:paraId="74F2F12D" w14:textId="77777777" w:rsidR="0021237A" w:rsidRPr="004412BB" w:rsidRDefault="0021237A" w:rsidP="0021237A">
            <w:pPr>
              <w:pStyle w:val="af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b/>
                <w:bCs/>
                <w:color w:val="000000"/>
              </w:rPr>
            </w:pPr>
            <w:r w:rsidRPr="004412BB">
              <w:rPr>
                <w:color w:val="000000"/>
              </w:rPr>
              <w:t>Излагает материал не систематизировано, фрагментарно, не всегда последовательно; показывает недостаточную сформированность отдельных знаний и умений; слабо аргументирует выводы и обобщения, допускает ошибки при их формулировке; не использует в качестве доказательства выводы и обобщения из наблюдений, опытов или допускает ошибки при их изложении; даёт нечёткие определения понятий. Испытывает затруднения в применении знаний, необходимых для решения практических заданий; отвечает неполно на вопросы преподавателя, недостаточно понимает отдельные положения, имеющие важное значение.</w:t>
            </w:r>
            <w:r w:rsidRPr="004412BB">
              <w:rPr>
                <w:b/>
                <w:bCs/>
                <w:color w:val="000000"/>
              </w:rPr>
              <w:t xml:space="preserve"> </w:t>
            </w:r>
          </w:p>
        </w:tc>
      </w:tr>
      <w:tr w:rsidR="0021237A" w:rsidRPr="004412BB" w14:paraId="2935B316" w14:textId="77777777" w:rsidTr="0021237A">
        <w:tc>
          <w:tcPr>
            <w:tcW w:w="1884" w:type="dxa"/>
          </w:tcPr>
          <w:p w14:paraId="5E1FA71B" w14:textId="77777777" w:rsidR="0021237A" w:rsidRPr="004412BB" w:rsidRDefault="0021237A" w:rsidP="0021237A">
            <w:pPr>
              <w:pStyle w:val="af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4412BB">
              <w:rPr>
                <w:b/>
                <w:bCs/>
                <w:color w:val="000000"/>
              </w:rPr>
              <w:t>2</w:t>
            </w:r>
          </w:p>
        </w:tc>
        <w:tc>
          <w:tcPr>
            <w:tcW w:w="7686" w:type="dxa"/>
          </w:tcPr>
          <w:p w14:paraId="7F5A9644" w14:textId="77777777" w:rsidR="0021237A" w:rsidRPr="004412BB" w:rsidRDefault="0021237A" w:rsidP="0021237A">
            <w:pPr>
              <w:pStyle w:val="af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color w:val="000000"/>
              </w:rPr>
            </w:pPr>
            <w:r w:rsidRPr="004412BB">
              <w:rPr>
                <w:color w:val="000000"/>
              </w:rPr>
              <w:t>Имеет слабо сформированные и неполные знания, не умеет применять их при решении конкретных вопросов, задач, заданий по образцу.</w:t>
            </w:r>
          </w:p>
          <w:p w14:paraId="51439847" w14:textId="77777777" w:rsidR="0021237A" w:rsidRPr="004412BB" w:rsidRDefault="0021237A" w:rsidP="0021237A">
            <w:pPr>
              <w:pStyle w:val="af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b/>
                <w:bCs/>
                <w:color w:val="000000"/>
              </w:rPr>
            </w:pPr>
            <w:r w:rsidRPr="004412BB">
              <w:rPr>
                <w:color w:val="000000"/>
              </w:rPr>
              <w:t xml:space="preserve">При ответе на вопрос </w:t>
            </w:r>
            <w:proofErr w:type="gramStart"/>
            <w:r w:rsidRPr="004412BB">
              <w:rPr>
                <w:color w:val="000000"/>
              </w:rPr>
              <w:t>допускает  ошибки</w:t>
            </w:r>
            <w:proofErr w:type="gramEnd"/>
            <w:r w:rsidRPr="004412BB">
              <w:rPr>
                <w:color w:val="000000"/>
              </w:rPr>
              <w:t>, которые не может исправить даже при помощи преподавателя.</w:t>
            </w:r>
            <w:r w:rsidRPr="004412BB">
              <w:rPr>
                <w:b/>
                <w:bCs/>
                <w:color w:val="000000"/>
              </w:rPr>
              <w:t xml:space="preserve"> </w:t>
            </w:r>
          </w:p>
        </w:tc>
      </w:tr>
    </w:tbl>
    <w:p w14:paraId="0C241DED" w14:textId="77777777" w:rsidR="0021237A" w:rsidRPr="00467BD8" w:rsidRDefault="0021237A" w:rsidP="0021237A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000000"/>
        </w:rPr>
      </w:pPr>
      <w:r w:rsidRPr="00467BD8">
        <w:rPr>
          <w:i/>
          <w:color w:val="000000"/>
        </w:rPr>
        <w:t>Примечание. </w:t>
      </w:r>
    </w:p>
    <w:p w14:paraId="609CB2C9" w14:textId="77777777" w:rsidR="0021237A" w:rsidRDefault="0021237A" w:rsidP="0021237A">
      <w:pPr>
        <w:pStyle w:val="af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852"/>
        <w:jc w:val="both"/>
        <w:rPr>
          <w:color w:val="000000"/>
        </w:rPr>
      </w:pPr>
      <w:r w:rsidRPr="00E87C55">
        <w:rPr>
          <w:color w:val="000000"/>
        </w:rPr>
        <w:t xml:space="preserve">При окончании </w:t>
      </w:r>
      <w:r>
        <w:rPr>
          <w:color w:val="000000"/>
        </w:rPr>
        <w:t xml:space="preserve">устного </w:t>
      </w:r>
      <w:r w:rsidRPr="00E87C55">
        <w:rPr>
          <w:color w:val="000000"/>
        </w:rPr>
        <w:t xml:space="preserve">ответа </w:t>
      </w:r>
      <w:r>
        <w:rPr>
          <w:color w:val="000000"/>
        </w:rPr>
        <w:t xml:space="preserve">(КО 2) </w:t>
      </w:r>
      <w:r w:rsidRPr="00E87C55">
        <w:rPr>
          <w:color w:val="000000"/>
        </w:rPr>
        <w:t>обучающегося педагогом даётся краткий анализ ответа, объявляется мотивированная оценка, возможно привлечение других обучающихся для анализа ответа.</w:t>
      </w:r>
      <w:r>
        <w:rPr>
          <w:color w:val="000000"/>
        </w:rPr>
        <w:t xml:space="preserve"> </w:t>
      </w:r>
    </w:p>
    <w:p w14:paraId="7683B0DE" w14:textId="77777777" w:rsidR="0021237A" w:rsidRPr="00E87C55" w:rsidRDefault="0021237A" w:rsidP="0021237A">
      <w:pPr>
        <w:pStyle w:val="af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852"/>
        <w:jc w:val="both"/>
        <w:rPr>
          <w:color w:val="000000"/>
        </w:rPr>
      </w:pPr>
      <w:r>
        <w:rPr>
          <w:color w:val="000000"/>
        </w:rPr>
        <w:t>По контрольной работе п</w:t>
      </w:r>
      <w:r w:rsidRPr="00E87C55">
        <w:rPr>
          <w:color w:val="000000"/>
        </w:rPr>
        <w:t xml:space="preserve">реподаватель имеет право поставить обучающемуся оценку выше той, которая предусмотрена нормами, если им работа выполнена в оригинальном варианте. </w:t>
      </w:r>
      <w:r>
        <w:rPr>
          <w:color w:val="000000"/>
        </w:rPr>
        <w:t>О</w:t>
      </w:r>
      <w:r w:rsidRPr="00E87C55">
        <w:rPr>
          <w:color w:val="000000"/>
        </w:rPr>
        <w:t>ценки с анализом работ доводятся до сведения обучающихся, как правило, на последующем уроке; предусматривается работа над ошибками и устранение пробелов в знаниях и умениях обучающихся.</w:t>
      </w:r>
    </w:p>
    <w:p w14:paraId="35252B69" w14:textId="77777777" w:rsidR="0021237A" w:rsidRDefault="0021237A" w:rsidP="0021237A">
      <w:pPr>
        <w:pStyle w:val="af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/>
        </w:rPr>
      </w:pPr>
      <w:r w:rsidRPr="00E87C55">
        <w:rPr>
          <w:b/>
          <w:bCs/>
          <w:color w:val="000000"/>
        </w:rPr>
        <w:t xml:space="preserve">КО </w:t>
      </w:r>
      <w:r>
        <w:rPr>
          <w:b/>
          <w:bCs/>
          <w:color w:val="000000"/>
        </w:rPr>
        <w:t>3</w:t>
      </w:r>
      <w:r w:rsidRPr="00E87C55">
        <w:rPr>
          <w:b/>
          <w:bCs/>
          <w:color w:val="000000"/>
        </w:rPr>
        <w:t xml:space="preserve"> (</w:t>
      </w:r>
      <w:r w:rsidRPr="00E87C55">
        <w:rPr>
          <w:b/>
        </w:rPr>
        <w:t>критерии оценивания п</w:t>
      </w:r>
      <w:r w:rsidRPr="00E87C55">
        <w:rPr>
          <w:b/>
          <w:bCs/>
          <w:color w:val="000000"/>
        </w:rPr>
        <w:t>рактических работ</w:t>
      </w:r>
      <w:r>
        <w:rPr>
          <w:b/>
          <w:bCs/>
          <w:color w:val="000000"/>
        </w:rPr>
        <w:t>, ПОЗ</w:t>
      </w:r>
      <w:r w:rsidRPr="00E87C55">
        <w:rPr>
          <w:b/>
          <w:bCs/>
          <w:color w:val="000000"/>
        </w:rPr>
        <w:t>)</w:t>
      </w:r>
      <w:r>
        <w:rPr>
          <w:b/>
          <w:bCs/>
          <w:color w:val="000000"/>
        </w:rPr>
        <w:t xml:space="preserve"> </w:t>
      </w:r>
    </w:p>
    <w:p w14:paraId="6DFF313C" w14:textId="77777777" w:rsidR="0021237A" w:rsidRPr="00E87C55" w:rsidRDefault="0021237A" w:rsidP="0021237A">
      <w:pPr>
        <w:pStyle w:val="af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E87C55">
        <w:rPr>
          <w:b/>
          <w:bCs/>
          <w:color w:val="000000"/>
        </w:rPr>
        <w:t>Отметка</w:t>
      </w:r>
      <w:r w:rsidRPr="00E87C55">
        <w:rPr>
          <w:b/>
          <w:i/>
          <w:color w:val="000000"/>
        </w:rPr>
        <w:t xml:space="preserve"> «5»</w:t>
      </w:r>
      <w:r w:rsidRPr="00E87C55">
        <w:rPr>
          <w:color w:val="000000"/>
        </w:rPr>
        <w:t xml:space="preserve"> ставится, если обучающийся:</w:t>
      </w:r>
    </w:p>
    <w:p w14:paraId="7210BFAF" w14:textId="77777777" w:rsidR="0021237A" w:rsidRPr="00E87C55" w:rsidRDefault="0021237A" w:rsidP="0021237A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87C55">
        <w:rPr>
          <w:color w:val="000000"/>
        </w:rPr>
        <w:t>Правильно самостоятельно определяет цель данн</w:t>
      </w:r>
      <w:r>
        <w:rPr>
          <w:color w:val="000000"/>
        </w:rPr>
        <w:t>ой</w:t>
      </w:r>
      <w:r w:rsidRPr="00E87C55">
        <w:rPr>
          <w:color w:val="000000"/>
        </w:rPr>
        <w:t xml:space="preserve"> работ</w:t>
      </w:r>
      <w:r>
        <w:rPr>
          <w:color w:val="000000"/>
        </w:rPr>
        <w:t>ы</w:t>
      </w:r>
      <w:r w:rsidRPr="00E87C55">
        <w:rPr>
          <w:color w:val="000000"/>
        </w:rPr>
        <w:t>; выполняет работу в полном объёме с соблюдением необходимой последовательности проведения необходимых наблюдений, описания их, измерений.</w:t>
      </w:r>
    </w:p>
    <w:p w14:paraId="07968434" w14:textId="77777777" w:rsidR="0021237A" w:rsidRPr="00E87C55" w:rsidRDefault="0021237A" w:rsidP="0021237A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87C55">
        <w:rPr>
          <w:color w:val="000000"/>
        </w:rPr>
        <w:t>Самостоятельно, рационально выбирает и готовит для выполнения работ необходимое оборудование; проводит данные работы в условиях, обеспечивающих получение наиболее точных результатов.</w:t>
      </w:r>
    </w:p>
    <w:p w14:paraId="345A7A76" w14:textId="77777777" w:rsidR="0021237A" w:rsidRPr="00E87C55" w:rsidRDefault="0021237A" w:rsidP="0021237A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87C55">
        <w:rPr>
          <w:color w:val="000000"/>
        </w:rPr>
        <w:t>Грамотно, логично описывает ход практических работ, правильно формулирует выводы; точно и аккуратно выполняет все записи, таблицы, рисунки, графики, вычисления.</w:t>
      </w:r>
    </w:p>
    <w:p w14:paraId="0E18C3DB" w14:textId="77777777" w:rsidR="0021237A" w:rsidRPr="00E87C55" w:rsidRDefault="0021237A" w:rsidP="0021237A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87C55">
        <w:rPr>
          <w:color w:val="000000"/>
        </w:rPr>
        <w:t>Проявляет организационно-трудовые умения: поддерживает чистоту рабочего места, порядок на столе, экономно расходует материалы; соблюдает правила техники безопасности при выполнении работ.</w:t>
      </w:r>
    </w:p>
    <w:p w14:paraId="671E6ADE" w14:textId="77777777" w:rsidR="0021237A" w:rsidRPr="00E87C55" w:rsidRDefault="0021237A" w:rsidP="0021237A">
      <w:pPr>
        <w:pStyle w:val="af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E87C55">
        <w:rPr>
          <w:b/>
          <w:bCs/>
          <w:color w:val="000000"/>
        </w:rPr>
        <w:t>Отметка</w:t>
      </w:r>
      <w:r w:rsidRPr="00E87C55">
        <w:rPr>
          <w:b/>
          <w:i/>
          <w:color w:val="000000"/>
        </w:rPr>
        <w:t xml:space="preserve"> «4»</w:t>
      </w:r>
      <w:r w:rsidRPr="00E87C55">
        <w:rPr>
          <w:color w:val="000000"/>
        </w:rPr>
        <w:t xml:space="preserve"> ставится, если обучающийся:</w:t>
      </w:r>
    </w:p>
    <w:p w14:paraId="14F6BD56" w14:textId="77777777" w:rsidR="0021237A" w:rsidRPr="00E87C55" w:rsidRDefault="0021237A" w:rsidP="0021237A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87C55">
        <w:rPr>
          <w:color w:val="000000"/>
        </w:rPr>
        <w:lastRenderedPageBreak/>
        <w:t>Выполняет практическую работу полностью в соответствии с требованиями при оценивании результатов на "5", но допускает в вычислениях, измерениях два - три недочёта или одну негрубую ошибку и один недочёт.</w:t>
      </w:r>
    </w:p>
    <w:p w14:paraId="58CA5B4A" w14:textId="77777777" w:rsidR="0021237A" w:rsidRPr="00E87C55" w:rsidRDefault="0021237A" w:rsidP="0021237A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87C55">
        <w:rPr>
          <w:color w:val="000000"/>
        </w:rPr>
        <w:t>При оформлении работ допускает неточности в описании хода действий; делает неполные выводы при обобщении.</w:t>
      </w:r>
    </w:p>
    <w:p w14:paraId="661D17EC" w14:textId="77777777" w:rsidR="0021237A" w:rsidRPr="00E87C55" w:rsidRDefault="0021237A" w:rsidP="0021237A">
      <w:pPr>
        <w:pStyle w:val="af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E87C55">
        <w:rPr>
          <w:b/>
          <w:bCs/>
          <w:color w:val="000000"/>
        </w:rPr>
        <w:t>Отметка</w:t>
      </w:r>
      <w:r w:rsidRPr="00E87C55">
        <w:rPr>
          <w:b/>
          <w:i/>
          <w:color w:val="000000"/>
        </w:rPr>
        <w:t xml:space="preserve"> «3»</w:t>
      </w:r>
      <w:r w:rsidRPr="00E87C55">
        <w:rPr>
          <w:color w:val="000000"/>
        </w:rPr>
        <w:t xml:space="preserve"> ставится, если обучающийся:</w:t>
      </w:r>
    </w:p>
    <w:p w14:paraId="052BA41C" w14:textId="77777777" w:rsidR="0021237A" w:rsidRPr="00E87C55" w:rsidRDefault="0021237A" w:rsidP="0021237A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87C55">
        <w:rPr>
          <w:color w:val="000000"/>
        </w:rPr>
        <w:t>Правильно выполняет работу не менее, чем на 50%, однако объём выполненной части таков, что позволяет получить верные результаты и сделать выводы по основным, принципиальным важным задачам работы.</w:t>
      </w:r>
    </w:p>
    <w:p w14:paraId="764384CF" w14:textId="77777777" w:rsidR="0021237A" w:rsidRPr="00E87C55" w:rsidRDefault="0021237A" w:rsidP="0021237A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87C55">
        <w:rPr>
          <w:color w:val="000000"/>
        </w:rPr>
        <w:t xml:space="preserve">Подбирает оборудование, материал, начинает работу с помощью преподавателя; или в ходе проведения измерений, вычислений, наблюдений допускает ошибки, неточно формулирует выводы, обобщения. Получает результаты с большими погрешностями; в отчёте допускает </w:t>
      </w:r>
      <w:r>
        <w:rPr>
          <w:color w:val="000000"/>
        </w:rPr>
        <w:t>ошибки</w:t>
      </w:r>
      <w:r w:rsidRPr="00E87C55">
        <w:rPr>
          <w:color w:val="000000"/>
        </w:rPr>
        <w:t xml:space="preserve"> (в записях чисел, результатов измерений, вычислений, составлении графиков, таблиц, схем и т.д.), не имеющих для данной работы принципиального значения, но повлиявших на результат выполнения.</w:t>
      </w:r>
    </w:p>
    <w:p w14:paraId="174AF3B6" w14:textId="77777777" w:rsidR="0021237A" w:rsidRPr="00E87C55" w:rsidRDefault="0021237A" w:rsidP="0021237A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87C55">
        <w:rPr>
          <w:color w:val="000000"/>
        </w:rPr>
        <w:t>Допускает грубую ошибку в ходе выполнения работы: в объяснении, в оформлении, в соблюдении правил техники безопасности, которую исправляет по требованию преподавателя.</w:t>
      </w:r>
    </w:p>
    <w:p w14:paraId="31743FFF" w14:textId="77777777" w:rsidR="0021237A" w:rsidRPr="008251D7" w:rsidRDefault="0021237A" w:rsidP="0021237A">
      <w:pPr>
        <w:spacing w:line="20" w:lineRule="atLeast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8251D7">
        <w:rPr>
          <w:rFonts w:ascii="Times New Roman" w:hAnsi="Times New Roman"/>
          <w:b/>
          <w:bCs/>
          <w:color w:val="000000"/>
          <w:sz w:val="24"/>
          <w:szCs w:val="24"/>
        </w:rPr>
        <w:t>Отметка</w:t>
      </w:r>
      <w:r w:rsidRPr="008251D7">
        <w:rPr>
          <w:rFonts w:ascii="Times New Roman" w:hAnsi="Times New Roman"/>
          <w:b/>
          <w:i/>
          <w:color w:val="000000"/>
          <w:sz w:val="24"/>
          <w:szCs w:val="24"/>
        </w:rPr>
        <w:t xml:space="preserve"> "2"</w:t>
      </w:r>
      <w:r w:rsidRPr="008251D7">
        <w:rPr>
          <w:rFonts w:ascii="Times New Roman" w:hAnsi="Times New Roman"/>
          <w:color w:val="000000"/>
          <w:sz w:val="24"/>
          <w:szCs w:val="24"/>
        </w:rPr>
        <w:t xml:space="preserve"> не ставится, обучающийся: обязан отработать данное занятие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53C7D9ED" w14:textId="77777777" w:rsidR="0021237A" w:rsidRPr="00E87C55" w:rsidRDefault="0021237A" w:rsidP="0021237A">
      <w:pPr>
        <w:pStyle w:val="af"/>
        <w:shd w:val="clear" w:color="auto" w:fill="FFFFFF"/>
        <w:spacing w:before="0" w:beforeAutospacing="0" w:after="0" w:afterAutospacing="0"/>
        <w:ind w:firstLine="426"/>
        <w:jc w:val="center"/>
        <w:rPr>
          <w:b/>
        </w:rPr>
      </w:pPr>
      <w:r w:rsidRPr="00E87C55">
        <w:rPr>
          <w:b/>
        </w:rPr>
        <w:t xml:space="preserve">КО </w:t>
      </w:r>
      <w:r>
        <w:rPr>
          <w:b/>
        </w:rPr>
        <w:t>6</w:t>
      </w:r>
      <w:r w:rsidRPr="00E87C55">
        <w:rPr>
          <w:b/>
        </w:rPr>
        <w:t xml:space="preserve"> (критерии оценивания промежуточной аттестации: </w:t>
      </w:r>
      <w:r>
        <w:rPr>
          <w:b/>
        </w:rPr>
        <w:t>зачет</w:t>
      </w:r>
      <w:r w:rsidRPr="00E87C55">
        <w:rPr>
          <w:b/>
        </w:rPr>
        <w:t>)</w:t>
      </w:r>
    </w:p>
    <w:p w14:paraId="35002D18" w14:textId="77777777" w:rsidR="00377D2D" w:rsidRDefault="0021237A" w:rsidP="00377D2D">
      <w:pPr>
        <w:pStyle w:val="af"/>
        <w:shd w:val="clear" w:color="auto" w:fill="FFFFFF"/>
        <w:spacing w:before="0" w:beforeAutospacing="0" w:after="0" w:afterAutospacing="0"/>
        <w:ind w:firstLine="426"/>
        <w:jc w:val="both"/>
        <w:rPr>
          <w:bCs/>
        </w:rPr>
      </w:pPr>
      <w:r w:rsidRPr="00663B11">
        <w:rPr>
          <w:bCs/>
        </w:rPr>
        <w:t xml:space="preserve">Оценка ответов производится по пятибалльной шкале и выставляется согласно критериям, приведенным ниже. </w:t>
      </w:r>
    </w:p>
    <w:p w14:paraId="62CEBCF2" w14:textId="77777777" w:rsidR="0021237A" w:rsidRPr="00663B11" w:rsidRDefault="0021237A" w:rsidP="00377D2D">
      <w:pPr>
        <w:pStyle w:val="af"/>
        <w:shd w:val="clear" w:color="auto" w:fill="FFFFFF"/>
        <w:spacing w:before="0" w:beforeAutospacing="0" w:after="0" w:afterAutospacing="0"/>
        <w:ind w:firstLine="426"/>
        <w:jc w:val="both"/>
        <w:rPr>
          <w:bCs/>
        </w:rPr>
      </w:pPr>
      <w:r w:rsidRPr="00663B11">
        <w:rPr>
          <w:bCs/>
        </w:rPr>
        <w:t xml:space="preserve">Оценка «5» (отлично) ставится если: 1. Полно раскрыто содержание материала билета: исчерпывающие и аргументированные ответы на вопросы в билете. 2. Материал изложен грамотно, в определенной логической последовательности, не требует дополнительных пояснений, точно используется терминология. 3. Демонстрируются глубокие знания дисциплины 4. Даны обоснованные ответы на дополнительные вопросы. </w:t>
      </w:r>
    </w:p>
    <w:p w14:paraId="303377D7" w14:textId="77777777" w:rsidR="0021237A" w:rsidRPr="00663B11" w:rsidRDefault="0021237A" w:rsidP="00377D2D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bCs/>
        </w:rPr>
      </w:pPr>
      <w:r w:rsidRPr="00663B11">
        <w:rPr>
          <w:bCs/>
        </w:rPr>
        <w:t xml:space="preserve">Оценка «4» (хорошо) ставится если: 1. Ответы на поставленные вопросы в билете излагаются систематизировано и последовательно. 2. Демонстрируется умение анализировать материал, однако не все выводы носят аргументированный и доказательный характер, в изложении допущены небольшие пробелы (неточности), не исказившие содержание ответа. 3. Материал излагается уверенно, в основном правильно даны все определения и понятия. 4. При ответе на дополнительные вопросы полные ответы даны только при помощи наводящих вопросов. </w:t>
      </w:r>
    </w:p>
    <w:p w14:paraId="41894A79" w14:textId="77777777" w:rsidR="0021237A" w:rsidRPr="00663B11" w:rsidRDefault="0021237A" w:rsidP="00377D2D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bCs/>
        </w:rPr>
      </w:pPr>
      <w:r w:rsidRPr="00663B11">
        <w:rPr>
          <w:bCs/>
        </w:rPr>
        <w:t xml:space="preserve">Оценка «3» (удовлетворительно) ставится если: 1. Неполно или непоследовательно раскрыто содержание материала, но показано общее понимание вопроса. 2. Имелись затруднения или допущены ошибки в определении понятий, использовании терминологии, исправленные после наводящих вопросов. 3. Демонстрируются поверхностные знания дисциплины; имеются затруднения с выводами. 4. При ответе на дополнительные вопросы ответы даются только при помощи наводящих вопросов. </w:t>
      </w:r>
    </w:p>
    <w:p w14:paraId="4AFAD5DA" w14:textId="77777777" w:rsidR="0021237A" w:rsidRPr="00663B11" w:rsidRDefault="0021237A" w:rsidP="00377D2D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bCs/>
        </w:rPr>
      </w:pPr>
      <w:r w:rsidRPr="00663B11">
        <w:rPr>
          <w:bCs/>
        </w:rPr>
        <w:t xml:space="preserve">Оценка «2» (неудовлетворительно) ставится если: 1. Материал излагается непоследовательно, сбивчиво, не представляет определенной системы знаний по дисциплине, не раскрыто его основное содержание. 2. Допущены грубые ошибки в определениях и понятиях, при использовании терминологии, которые не исправлены после наводящих вопросов. 3. Демонстрирует незнание и непонимание </w:t>
      </w:r>
      <w:proofErr w:type="gramStart"/>
      <w:r w:rsidRPr="00663B11">
        <w:rPr>
          <w:bCs/>
        </w:rPr>
        <w:t>существа  вопросов</w:t>
      </w:r>
      <w:proofErr w:type="gramEnd"/>
      <w:r w:rsidRPr="00663B11">
        <w:rPr>
          <w:bCs/>
        </w:rPr>
        <w:t xml:space="preserve">. 4. Не даны ответы на дополнительные или наводящие вопросы. </w:t>
      </w:r>
    </w:p>
    <w:p w14:paraId="13EAFA7E" w14:textId="77777777" w:rsidR="00BC4C57" w:rsidRDefault="00BC4C57" w:rsidP="00377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14:paraId="389875A3" w14:textId="77777777" w:rsidR="00BC4C57" w:rsidRDefault="00BC4C57" w:rsidP="00377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14:paraId="4BE5BB17" w14:textId="77777777" w:rsidR="00BC4C57" w:rsidRDefault="00BC4C57" w:rsidP="00377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14:paraId="47474922" w14:textId="77777777" w:rsidR="00FA594F" w:rsidRDefault="00FA594F" w:rsidP="00256C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14:paraId="14CD66C9" w14:textId="77777777" w:rsidR="001D41C4" w:rsidRDefault="001D41C4" w:rsidP="00256C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14:paraId="26ECE0CC" w14:textId="77777777" w:rsidR="001D41C4" w:rsidRDefault="001D41C4" w:rsidP="00256C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14:paraId="6878B94A" w14:textId="77777777" w:rsidR="001D41C4" w:rsidRDefault="001D41C4" w:rsidP="00256C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14:paraId="7A693B26" w14:textId="77777777" w:rsidR="001D41C4" w:rsidRDefault="001D41C4" w:rsidP="00256C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14:paraId="320F16E5" w14:textId="77777777" w:rsidR="001D41C4" w:rsidRPr="00E87C55" w:rsidRDefault="001D41C4" w:rsidP="001D41C4">
      <w:pPr>
        <w:pStyle w:val="af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</w:rPr>
      </w:pPr>
      <w:r w:rsidRPr="00E87C55">
        <w:rPr>
          <w:b/>
          <w:bCs/>
          <w:spacing w:val="1"/>
        </w:rPr>
        <w:lastRenderedPageBreak/>
        <w:t>5. О</w:t>
      </w:r>
      <w:r w:rsidRPr="00E87C55">
        <w:rPr>
          <w:b/>
          <w:bCs/>
          <w:spacing w:val="1"/>
          <w:w w:val="99"/>
        </w:rPr>
        <w:t>Ц</w:t>
      </w:r>
      <w:r w:rsidRPr="00E87C55">
        <w:rPr>
          <w:b/>
          <w:bCs/>
        </w:rPr>
        <w:t>Е</w:t>
      </w:r>
      <w:r w:rsidRPr="00E87C55">
        <w:rPr>
          <w:b/>
          <w:bCs/>
          <w:spacing w:val="1"/>
          <w:w w:val="99"/>
        </w:rPr>
        <w:t>Н</w:t>
      </w:r>
      <w:r w:rsidRPr="00E87C55">
        <w:rPr>
          <w:b/>
          <w:bCs/>
          <w:w w:val="99"/>
        </w:rPr>
        <w:t>КА</w:t>
      </w:r>
      <w:r w:rsidRPr="00E87C55">
        <w:rPr>
          <w:b/>
          <w:bCs/>
          <w:spacing w:val="96"/>
        </w:rPr>
        <w:t xml:space="preserve"> </w:t>
      </w:r>
      <w:r w:rsidRPr="00E87C55">
        <w:rPr>
          <w:b/>
          <w:bCs/>
          <w:w w:val="99"/>
        </w:rPr>
        <w:t>О</w:t>
      </w:r>
      <w:r w:rsidRPr="00E87C55">
        <w:rPr>
          <w:b/>
          <w:bCs/>
        </w:rPr>
        <w:t>С</w:t>
      </w:r>
      <w:r w:rsidRPr="00E87C55">
        <w:rPr>
          <w:b/>
          <w:bCs/>
          <w:w w:val="99"/>
        </w:rPr>
        <w:t>ВО</w:t>
      </w:r>
      <w:r w:rsidRPr="00E87C55">
        <w:rPr>
          <w:b/>
          <w:bCs/>
        </w:rPr>
        <w:t>Е</w:t>
      </w:r>
      <w:r w:rsidRPr="00E87C55">
        <w:rPr>
          <w:b/>
          <w:bCs/>
          <w:w w:val="99"/>
        </w:rPr>
        <w:t>Н</w:t>
      </w:r>
      <w:r w:rsidRPr="00E87C55">
        <w:rPr>
          <w:b/>
          <w:bCs/>
          <w:spacing w:val="1"/>
          <w:w w:val="99"/>
        </w:rPr>
        <w:t>И</w:t>
      </w:r>
      <w:r w:rsidRPr="00E87C55">
        <w:rPr>
          <w:b/>
          <w:bCs/>
          <w:w w:val="99"/>
        </w:rPr>
        <w:t>Я</w:t>
      </w:r>
      <w:r w:rsidRPr="00E87C55">
        <w:rPr>
          <w:b/>
          <w:bCs/>
          <w:spacing w:val="93"/>
        </w:rPr>
        <w:t xml:space="preserve"> </w:t>
      </w:r>
      <w:r w:rsidRPr="00E87C55">
        <w:rPr>
          <w:b/>
          <w:bCs/>
          <w:spacing w:val="1"/>
        </w:rPr>
        <w:t>Д</w:t>
      </w:r>
      <w:r w:rsidRPr="00E87C55">
        <w:rPr>
          <w:b/>
          <w:bCs/>
          <w:w w:val="99"/>
        </w:rPr>
        <w:t>О</w:t>
      </w:r>
      <w:r w:rsidRPr="00E87C55">
        <w:rPr>
          <w:b/>
          <w:bCs/>
        </w:rPr>
        <w:t>С</w:t>
      </w:r>
      <w:r w:rsidRPr="00E87C55">
        <w:rPr>
          <w:b/>
          <w:bCs/>
          <w:spacing w:val="2"/>
          <w:w w:val="99"/>
        </w:rPr>
        <w:t>Т</w:t>
      </w:r>
      <w:r w:rsidRPr="00E87C55">
        <w:rPr>
          <w:b/>
          <w:bCs/>
          <w:spacing w:val="1"/>
          <w:w w:val="99"/>
        </w:rPr>
        <w:t>И</w:t>
      </w:r>
      <w:r w:rsidRPr="00E87C55">
        <w:rPr>
          <w:b/>
          <w:bCs/>
          <w:spacing w:val="-3"/>
          <w:w w:val="99"/>
        </w:rPr>
        <w:t>Ж</w:t>
      </w:r>
      <w:r w:rsidRPr="00E87C55">
        <w:rPr>
          <w:b/>
          <w:bCs/>
          <w:spacing w:val="-1"/>
        </w:rPr>
        <w:t>Е</w:t>
      </w:r>
      <w:r w:rsidRPr="00E87C55">
        <w:rPr>
          <w:b/>
          <w:bCs/>
          <w:spacing w:val="1"/>
          <w:w w:val="99"/>
        </w:rPr>
        <w:t>НИ</w:t>
      </w:r>
      <w:r w:rsidRPr="00E87C55">
        <w:rPr>
          <w:b/>
          <w:bCs/>
          <w:w w:val="99"/>
        </w:rPr>
        <w:t>Й</w:t>
      </w:r>
      <w:r w:rsidRPr="00E87C55">
        <w:rPr>
          <w:b/>
          <w:bCs/>
          <w:spacing w:val="96"/>
        </w:rPr>
        <w:t xml:space="preserve"> </w:t>
      </w:r>
      <w:r w:rsidRPr="00E87C55">
        <w:rPr>
          <w:b/>
          <w:bCs/>
          <w:w w:val="99"/>
        </w:rPr>
        <w:t>Л</w:t>
      </w:r>
      <w:r w:rsidRPr="00E87C55">
        <w:rPr>
          <w:b/>
          <w:bCs/>
          <w:spacing w:val="1"/>
          <w:w w:val="99"/>
        </w:rPr>
        <w:t>И</w:t>
      </w:r>
      <w:r w:rsidRPr="00E87C55">
        <w:rPr>
          <w:b/>
          <w:bCs/>
        </w:rPr>
        <w:t>Ч</w:t>
      </w:r>
      <w:r w:rsidRPr="00E87C55">
        <w:rPr>
          <w:b/>
          <w:bCs/>
          <w:w w:val="99"/>
        </w:rPr>
        <w:t>НО</w:t>
      </w:r>
      <w:r w:rsidRPr="00E87C55">
        <w:rPr>
          <w:b/>
          <w:bCs/>
        </w:rPr>
        <w:t>С</w:t>
      </w:r>
      <w:r w:rsidRPr="00E87C55">
        <w:rPr>
          <w:b/>
          <w:bCs/>
          <w:spacing w:val="2"/>
          <w:w w:val="99"/>
        </w:rPr>
        <w:t>Т</w:t>
      </w:r>
      <w:r w:rsidRPr="00E87C55">
        <w:rPr>
          <w:b/>
          <w:bCs/>
          <w:spacing w:val="1"/>
          <w:w w:val="99"/>
        </w:rPr>
        <w:t>Н</w:t>
      </w:r>
      <w:r w:rsidRPr="00E87C55">
        <w:rPr>
          <w:b/>
          <w:bCs/>
        </w:rPr>
        <w:t>Ы</w:t>
      </w:r>
      <w:r w:rsidRPr="00E87C55">
        <w:rPr>
          <w:b/>
          <w:bCs/>
          <w:w w:val="99"/>
        </w:rPr>
        <w:t>Х</w:t>
      </w:r>
      <w:r w:rsidRPr="00E87C55">
        <w:rPr>
          <w:b/>
          <w:bCs/>
          <w:spacing w:val="96"/>
        </w:rPr>
        <w:t xml:space="preserve"> </w:t>
      </w:r>
      <w:r w:rsidRPr="00E87C55">
        <w:rPr>
          <w:b/>
          <w:bCs/>
          <w:spacing w:val="1"/>
          <w:w w:val="99"/>
        </w:rPr>
        <w:t>Р</w:t>
      </w:r>
      <w:r w:rsidRPr="00E87C55">
        <w:rPr>
          <w:b/>
          <w:bCs/>
        </w:rPr>
        <w:t>ЕЗ</w:t>
      </w:r>
      <w:r w:rsidRPr="00E87C55">
        <w:rPr>
          <w:b/>
          <w:bCs/>
          <w:w w:val="99"/>
        </w:rPr>
        <w:t>УЛ</w:t>
      </w:r>
      <w:r w:rsidRPr="00E87C55">
        <w:rPr>
          <w:b/>
          <w:bCs/>
          <w:spacing w:val="-3"/>
        </w:rPr>
        <w:t>Ь</w:t>
      </w:r>
      <w:r w:rsidRPr="00E87C55">
        <w:rPr>
          <w:b/>
          <w:bCs/>
          <w:spacing w:val="2"/>
          <w:w w:val="99"/>
        </w:rPr>
        <w:t>Т</w:t>
      </w:r>
      <w:r w:rsidRPr="00E87C55">
        <w:rPr>
          <w:b/>
          <w:bCs/>
          <w:spacing w:val="-2"/>
          <w:w w:val="99"/>
        </w:rPr>
        <w:t>А</w:t>
      </w:r>
      <w:r w:rsidRPr="00E87C55">
        <w:rPr>
          <w:b/>
          <w:bCs/>
          <w:spacing w:val="2"/>
          <w:w w:val="99"/>
        </w:rPr>
        <w:t>Т</w:t>
      </w:r>
      <w:r w:rsidRPr="00E87C55">
        <w:rPr>
          <w:b/>
          <w:bCs/>
          <w:w w:val="99"/>
        </w:rPr>
        <w:t>ОВ</w:t>
      </w:r>
      <w:r w:rsidRPr="00E87C55">
        <w:rPr>
          <w:b/>
          <w:bCs/>
          <w:spacing w:val="95"/>
        </w:rPr>
        <w:t xml:space="preserve"> </w:t>
      </w:r>
      <w:r w:rsidRPr="00E87C55">
        <w:rPr>
          <w:b/>
          <w:bCs/>
          <w:spacing w:val="1"/>
          <w:w w:val="99"/>
        </w:rPr>
        <w:t>В</w:t>
      </w:r>
      <w:r w:rsidRPr="00E87C55">
        <w:rPr>
          <w:b/>
          <w:bCs/>
          <w:spacing w:val="-2"/>
          <w:w w:val="99"/>
        </w:rPr>
        <w:t>О</w:t>
      </w:r>
      <w:r w:rsidRPr="00E87C55">
        <w:rPr>
          <w:b/>
          <w:bCs/>
          <w:spacing w:val="-1"/>
        </w:rPr>
        <w:t>С</w:t>
      </w:r>
      <w:r w:rsidRPr="00E87C55">
        <w:rPr>
          <w:b/>
          <w:bCs/>
          <w:w w:val="99"/>
        </w:rPr>
        <w:t>П</w:t>
      </w:r>
      <w:r w:rsidRPr="00E87C55">
        <w:rPr>
          <w:b/>
          <w:bCs/>
          <w:spacing w:val="1"/>
          <w:w w:val="99"/>
        </w:rPr>
        <w:t>И</w:t>
      </w:r>
      <w:r w:rsidRPr="00E87C55">
        <w:rPr>
          <w:b/>
          <w:bCs/>
          <w:spacing w:val="3"/>
          <w:w w:val="99"/>
        </w:rPr>
        <w:t>Т</w:t>
      </w:r>
      <w:r w:rsidRPr="00E87C55">
        <w:rPr>
          <w:b/>
          <w:bCs/>
          <w:spacing w:val="-2"/>
          <w:w w:val="99"/>
        </w:rPr>
        <w:t>А</w:t>
      </w:r>
      <w:r w:rsidRPr="00E87C55">
        <w:rPr>
          <w:b/>
          <w:bCs/>
          <w:spacing w:val="1"/>
          <w:w w:val="99"/>
        </w:rPr>
        <w:t>Т</w:t>
      </w:r>
      <w:r w:rsidRPr="00E87C55">
        <w:rPr>
          <w:b/>
          <w:bCs/>
        </w:rPr>
        <w:t>Е</w:t>
      </w:r>
      <w:r w:rsidRPr="00E87C55">
        <w:rPr>
          <w:b/>
          <w:bCs/>
          <w:w w:val="99"/>
        </w:rPr>
        <w:t>Л</w:t>
      </w:r>
      <w:r w:rsidRPr="00E87C55">
        <w:rPr>
          <w:b/>
          <w:bCs/>
        </w:rPr>
        <w:t>Ь</w:t>
      </w:r>
      <w:r w:rsidRPr="00E87C55">
        <w:rPr>
          <w:b/>
          <w:bCs/>
          <w:spacing w:val="1"/>
          <w:w w:val="99"/>
        </w:rPr>
        <w:t>Н</w:t>
      </w:r>
      <w:r w:rsidRPr="00E87C55">
        <w:rPr>
          <w:b/>
          <w:bCs/>
          <w:spacing w:val="-2"/>
          <w:w w:val="99"/>
        </w:rPr>
        <w:t>О</w:t>
      </w:r>
      <w:r w:rsidRPr="00E87C55">
        <w:rPr>
          <w:b/>
          <w:bCs/>
          <w:w w:val="99"/>
        </w:rPr>
        <w:t>Й</w:t>
      </w:r>
      <w:r w:rsidRPr="00E87C55">
        <w:rPr>
          <w:b/>
          <w:bCs/>
        </w:rPr>
        <w:t xml:space="preserve"> </w:t>
      </w:r>
      <w:r w:rsidRPr="00E87C55">
        <w:rPr>
          <w:b/>
          <w:bCs/>
          <w:spacing w:val="1"/>
          <w:w w:val="99"/>
        </w:rPr>
        <w:t>Р</w:t>
      </w:r>
      <w:r w:rsidRPr="00E87C55">
        <w:rPr>
          <w:b/>
          <w:bCs/>
          <w:w w:val="99"/>
        </w:rPr>
        <w:t>АБО</w:t>
      </w:r>
      <w:r w:rsidRPr="00E87C55">
        <w:rPr>
          <w:b/>
          <w:bCs/>
          <w:spacing w:val="2"/>
          <w:w w:val="99"/>
        </w:rPr>
        <w:t>Т</w:t>
      </w:r>
      <w:r w:rsidRPr="00E87C55">
        <w:rPr>
          <w:b/>
          <w:bCs/>
        </w:rPr>
        <w:t>Ы</w:t>
      </w:r>
    </w:p>
    <w:p w14:paraId="07EE0CDC" w14:textId="77777777" w:rsidR="001D41C4" w:rsidRPr="00E87C55" w:rsidRDefault="001D41C4" w:rsidP="001D41C4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E87C55">
        <w:rPr>
          <w:rFonts w:ascii="Times New Roman" w:hAnsi="Times New Roman"/>
          <w:sz w:val="24"/>
          <w:szCs w:val="24"/>
        </w:rPr>
        <w:t xml:space="preserve">Оценка достижения обучающимися личностных результатов (далее </w:t>
      </w:r>
      <w:proofErr w:type="gramStart"/>
      <w:r w:rsidRPr="00E87C55">
        <w:rPr>
          <w:rFonts w:ascii="Times New Roman" w:hAnsi="Times New Roman"/>
          <w:sz w:val="24"/>
          <w:szCs w:val="24"/>
        </w:rPr>
        <w:t>-  ЛР</w:t>
      </w:r>
      <w:proofErr w:type="gramEnd"/>
      <w:r w:rsidRPr="00E87C55">
        <w:rPr>
          <w:rFonts w:ascii="Times New Roman" w:hAnsi="Times New Roman"/>
          <w:sz w:val="24"/>
          <w:szCs w:val="24"/>
        </w:rPr>
        <w:t>) проводится в рамках контрольных и оценочных процедур, предусмотренных данной Программой.</w:t>
      </w:r>
    </w:p>
    <w:p w14:paraId="52701A34" w14:textId="77777777" w:rsidR="001D41C4" w:rsidRPr="00E87C55" w:rsidRDefault="001D41C4" w:rsidP="001D41C4">
      <w:pPr>
        <w:widowControl w:val="0"/>
        <w:spacing w:before="7"/>
        <w:ind w:right="-57" w:firstLine="426"/>
        <w:jc w:val="center"/>
        <w:rPr>
          <w:rFonts w:ascii="Times New Roman" w:hAnsi="Times New Roman"/>
          <w:color w:val="000000"/>
          <w:w w:val="99"/>
          <w:sz w:val="24"/>
          <w:szCs w:val="24"/>
        </w:rPr>
      </w:pPr>
      <w:r w:rsidRPr="00E87C55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Спо</w:t>
      </w:r>
      <w:r w:rsidRPr="00E87C55">
        <w:rPr>
          <w:rFonts w:ascii="Times New Roman" w:hAnsi="Times New Roman"/>
          <w:b/>
          <w:bCs/>
          <w:color w:val="000000"/>
          <w:sz w:val="24"/>
          <w:szCs w:val="24"/>
        </w:rPr>
        <w:t>с</w:t>
      </w:r>
      <w:r w:rsidRPr="00E87C55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об</w:t>
      </w:r>
      <w:r w:rsidRPr="00E87C55">
        <w:rPr>
          <w:rFonts w:ascii="Times New Roman" w:hAnsi="Times New Roman"/>
          <w:b/>
          <w:bCs/>
          <w:color w:val="000000"/>
          <w:sz w:val="24"/>
          <w:szCs w:val="24"/>
        </w:rPr>
        <w:t>ы</w:t>
      </w:r>
      <w:r w:rsidRPr="00E87C55">
        <w:rPr>
          <w:rFonts w:ascii="Times New Roman" w:hAnsi="Times New Roman"/>
          <w:b/>
          <w:bCs/>
          <w:color w:val="000000"/>
          <w:spacing w:val="93"/>
          <w:sz w:val="24"/>
          <w:szCs w:val="24"/>
        </w:rPr>
        <w:t xml:space="preserve"> </w:t>
      </w:r>
      <w:r w:rsidRPr="00E87C55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к</w:t>
      </w:r>
      <w:r w:rsidRPr="00E87C55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о</w:t>
      </w:r>
      <w:r w:rsidRPr="00E87C55">
        <w:rPr>
          <w:rFonts w:ascii="Times New Roman" w:hAnsi="Times New Roman"/>
          <w:b/>
          <w:bCs/>
          <w:color w:val="000000"/>
          <w:spacing w:val="-1"/>
          <w:w w:val="99"/>
          <w:sz w:val="24"/>
          <w:szCs w:val="24"/>
        </w:rPr>
        <w:t>н</w:t>
      </w:r>
      <w:r w:rsidRPr="00E87C55">
        <w:rPr>
          <w:rFonts w:ascii="Times New Roman" w:hAnsi="Times New Roman"/>
          <w:b/>
          <w:bCs/>
          <w:color w:val="000000"/>
          <w:spacing w:val="2"/>
          <w:w w:val="99"/>
          <w:sz w:val="24"/>
          <w:szCs w:val="24"/>
        </w:rPr>
        <w:t>т</w:t>
      </w:r>
      <w:r w:rsidRPr="00E87C55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р</w:t>
      </w:r>
      <w:r w:rsidRPr="00E87C55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оля</w:t>
      </w:r>
      <w:r w:rsidRPr="00E87C55">
        <w:rPr>
          <w:rFonts w:ascii="Times New Roman" w:hAnsi="Times New Roman"/>
          <w:b/>
          <w:bCs/>
          <w:color w:val="000000"/>
          <w:spacing w:val="90"/>
          <w:sz w:val="24"/>
          <w:szCs w:val="24"/>
        </w:rPr>
        <w:t xml:space="preserve"> </w:t>
      </w:r>
      <w:r w:rsidRPr="00E87C55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р</w:t>
      </w:r>
      <w:r w:rsidRPr="00E87C55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е</w:t>
      </w:r>
      <w:r w:rsidRPr="00E87C55">
        <w:rPr>
          <w:rFonts w:ascii="Times New Roman" w:hAnsi="Times New Roman"/>
          <w:b/>
          <w:bCs/>
          <w:color w:val="000000"/>
          <w:sz w:val="24"/>
          <w:szCs w:val="24"/>
        </w:rPr>
        <w:t>з</w:t>
      </w:r>
      <w:r w:rsidRPr="00E87C55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ул</w:t>
      </w:r>
      <w:r w:rsidRPr="00E87C55">
        <w:rPr>
          <w:rFonts w:ascii="Times New Roman" w:hAnsi="Times New Roman"/>
          <w:b/>
          <w:bCs/>
          <w:color w:val="000000"/>
          <w:sz w:val="24"/>
          <w:szCs w:val="24"/>
        </w:rPr>
        <w:t>ь</w:t>
      </w:r>
      <w:r w:rsidRPr="00E87C55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E87C55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а</w:t>
      </w:r>
      <w:r w:rsidRPr="00E87C55">
        <w:rPr>
          <w:rFonts w:ascii="Times New Roman" w:hAnsi="Times New Roman"/>
          <w:b/>
          <w:bCs/>
          <w:color w:val="000000"/>
          <w:spacing w:val="2"/>
          <w:w w:val="99"/>
          <w:sz w:val="24"/>
          <w:szCs w:val="24"/>
        </w:rPr>
        <w:t>т</w:t>
      </w:r>
      <w:r w:rsidRPr="00E87C55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ов</w:t>
      </w:r>
      <w:r w:rsidRPr="00E87C55">
        <w:rPr>
          <w:rFonts w:ascii="Times New Roman" w:hAnsi="Times New Roman"/>
          <w:b/>
          <w:bCs/>
          <w:color w:val="000000"/>
          <w:spacing w:val="92"/>
          <w:sz w:val="24"/>
          <w:szCs w:val="24"/>
        </w:rPr>
        <w:t xml:space="preserve"> </w:t>
      </w:r>
      <w:r w:rsidRPr="00E87C55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и</w:t>
      </w:r>
      <w:r w:rsidRPr="00E87C55">
        <w:rPr>
          <w:rFonts w:ascii="Times New Roman" w:hAnsi="Times New Roman"/>
          <w:b/>
          <w:bCs/>
          <w:color w:val="000000"/>
          <w:spacing w:val="92"/>
          <w:sz w:val="24"/>
          <w:szCs w:val="24"/>
        </w:rPr>
        <w:t xml:space="preserve"> </w:t>
      </w:r>
      <w:r w:rsidRPr="00E87C55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кр</w:t>
      </w:r>
      <w:r w:rsidRPr="00E87C55">
        <w:rPr>
          <w:rFonts w:ascii="Times New Roman" w:hAnsi="Times New Roman"/>
          <w:b/>
          <w:bCs/>
          <w:color w:val="000000"/>
          <w:spacing w:val="-1"/>
          <w:w w:val="99"/>
          <w:sz w:val="24"/>
          <w:szCs w:val="24"/>
        </w:rPr>
        <w:t>и</w:t>
      </w:r>
      <w:r w:rsidRPr="00E87C55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E87C55">
        <w:rPr>
          <w:rFonts w:ascii="Times New Roman" w:hAnsi="Times New Roman"/>
          <w:b/>
          <w:bCs/>
          <w:color w:val="000000"/>
          <w:sz w:val="24"/>
          <w:szCs w:val="24"/>
        </w:rPr>
        <w:t>е</w:t>
      </w:r>
      <w:r w:rsidRPr="00E87C55">
        <w:rPr>
          <w:rFonts w:ascii="Times New Roman" w:hAnsi="Times New Roman"/>
          <w:b/>
          <w:bCs/>
          <w:color w:val="000000"/>
          <w:spacing w:val="-1"/>
          <w:w w:val="99"/>
          <w:sz w:val="24"/>
          <w:szCs w:val="24"/>
        </w:rPr>
        <w:t>р</w:t>
      </w:r>
      <w:r w:rsidRPr="00E87C55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ии</w:t>
      </w:r>
      <w:r w:rsidRPr="00E87C55">
        <w:rPr>
          <w:rFonts w:ascii="Times New Roman" w:hAnsi="Times New Roman"/>
          <w:b/>
          <w:bCs/>
          <w:color w:val="000000"/>
          <w:spacing w:val="92"/>
          <w:sz w:val="24"/>
          <w:szCs w:val="24"/>
        </w:rPr>
        <w:t xml:space="preserve"> </w:t>
      </w:r>
      <w:r w:rsidRPr="00E87C55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р</w:t>
      </w:r>
      <w:r w:rsidRPr="00E87C55">
        <w:rPr>
          <w:rFonts w:ascii="Times New Roman" w:hAnsi="Times New Roman"/>
          <w:b/>
          <w:bCs/>
          <w:color w:val="000000"/>
          <w:sz w:val="24"/>
          <w:szCs w:val="24"/>
        </w:rPr>
        <w:t>ез</w:t>
      </w:r>
      <w:r w:rsidRPr="00E87C55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ул</w:t>
      </w:r>
      <w:r w:rsidRPr="00E87C55">
        <w:rPr>
          <w:rFonts w:ascii="Times New Roman" w:hAnsi="Times New Roman"/>
          <w:b/>
          <w:bCs/>
          <w:color w:val="000000"/>
          <w:sz w:val="24"/>
          <w:szCs w:val="24"/>
        </w:rPr>
        <w:t>ь</w:t>
      </w:r>
      <w:r w:rsidRPr="00E87C55">
        <w:rPr>
          <w:rFonts w:ascii="Times New Roman" w:hAnsi="Times New Roman"/>
          <w:b/>
          <w:bCs/>
          <w:color w:val="000000"/>
          <w:spacing w:val="2"/>
          <w:w w:val="99"/>
          <w:sz w:val="24"/>
          <w:szCs w:val="24"/>
        </w:rPr>
        <w:t>т</w:t>
      </w:r>
      <w:r w:rsidRPr="00E87C55">
        <w:rPr>
          <w:rFonts w:ascii="Times New Roman" w:hAnsi="Times New Roman"/>
          <w:b/>
          <w:bCs/>
          <w:color w:val="000000"/>
          <w:spacing w:val="-2"/>
          <w:w w:val="99"/>
          <w:sz w:val="24"/>
          <w:szCs w:val="24"/>
        </w:rPr>
        <w:t>а</w:t>
      </w:r>
      <w:r w:rsidRPr="00E87C55">
        <w:rPr>
          <w:rFonts w:ascii="Times New Roman" w:hAnsi="Times New Roman"/>
          <w:b/>
          <w:bCs/>
          <w:color w:val="000000"/>
          <w:spacing w:val="2"/>
          <w:w w:val="99"/>
          <w:sz w:val="24"/>
          <w:szCs w:val="24"/>
        </w:rPr>
        <w:t>т</w:t>
      </w:r>
      <w:r w:rsidRPr="00E87C55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и</w:t>
      </w:r>
      <w:r w:rsidRPr="00E87C55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вно</w:t>
      </w:r>
      <w:r w:rsidRPr="00E87C55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с</w:t>
      </w:r>
      <w:r w:rsidRPr="00E87C55">
        <w:rPr>
          <w:rFonts w:ascii="Times New Roman" w:hAnsi="Times New Roman"/>
          <w:b/>
          <w:bCs/>
          <w:color w:val="000000"/>
          <w:spacing w:val="2"/>
          <w:w w:val="99"/>
          <w:sz w:val="24"/>
          <w:szCs w:val="24"/>
        </w:rPr>
        <w:t>т</w:t>
      </w:r>
      <w:r w:rsidRPr="00E87C55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и</w:t>
      </w:r>
      <w:r w:rsidRPr="00E87C55">
        <w:rPr>
          <w:rFonts w:ascii="Times New Roman" w:hAnsi="Times New Roman"/>
          <w:b/>
          <w:bCs/>
          <w:color w:val="000000"/>
          <w:spacing w:val="92"/>
          <w:sz w:val="24"/>
          <w:szCs w:val="24"/>
        </w:rPr>
        <w:t xml:space="preserve"> </w:t>
      </w:r>
      <w:r w:rsidRPr="00E87C55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р</w:t>
      </w:r>
      <w:r w:rsidRPr="00E87C55">
        <w:rPr>
          <w:rFonts w:ascii="Times New Roman" w:hAnsi="Times New Roman"/>
          <w:b/>
          <w:bCs/>
          <w:color w:val="000000"/>
          <w:sz w:val="24"/>
          <w:szCs w:val="24"/>
        </w:rPr>
        <w:t>е</w:t>
      </w:r>
      <w:r w:rsidRPr="00E87C55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али</w:t>
      </w:r>
      <w:r w:rsidRPr="00E87C55">
        <w:rPr>
          <w:rFonts w:ascii="Times New Roman" w:hAnsi="Times New Roman"/>
          <w:b/>
          <w:bCs/>
          <w:color w:val="000000"/>
          <w:sz w:val="24"/>
          <w:szCs w:val="24"/>
        </w:rPr>
        <w:t>з</w:t>
      </w:r>
      <w:r w:rsidRPr="00E87C55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ации</w:t>
      </w:r>
      <w:r w:rsidRPr="00E87C55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E87C55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во</w:t>
      </w:r>
      <w:r w:rsidRPr="00E87C55">
        <w:rPr>
          <w:rFonts w:ascii="Times New Roman" w:hAnsi="Times New Roman"/>
          <w:b/>
          <w:bCs/>
          <w:color w:val="000000"/>
          <w:sz w:val="24"/>
          <w:szCs w:val="24"/>
        </w:rPr>
        <w:t>с</w:t>
      </w:r>
      <w:r w:rsidRPr="00E87C55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пи</w:t>
      </w:r>
      <w:r w:rsidRPr="00E87C55">
        <w:rPr>
          <w:rFonts w:ascii="Times New Roman" w:hAnsi="Times New Roman"/>
          <w:b/>
          <w:bCs/>
          <w:color w:val="000000"/>
          <w:spacing w:val="2"/>
          <w:w w:val="99"/>
          <w:sz w:val="24"/>
          <w:szCs w:val="24"/>
        </w:rPr>
        <w:t>т</w:t>
      </w:r>
      <w:r w:rsidRPr="00E87C55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а</w:t>
      </w:r>
      <w:r w:rsidRPr="00E87C55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E87C55">
        <w:rPr>
          <w:rFonts w:ascii="Times New Roman" w:hAnsi="Times New Roman"/>
          <w:b/>
          <w:bCs/>
          <w:color w:val="000000"/>
          <w:sz w:val="24"/>
          <w:szCs w:val="24"/>
        </w:rPr>
        <w:t>е</w:t>
      </w:r>
      <w:r w:rsidRPr="00E87C55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л</w:t>
      </w:r>
      <w:r w:rsidRPr="00E87C55">
        <w:rPr>
          <w:rFonts w:ascii="Times New Roman" w:hAnsi="Times New Roman"/>
          <w:b/>
          <w:bCs/>
          <w:color w:val="000000"/>
          <w:sz w:val="24"/>
          <w:szCs w:val="24"/>
        </w:rPr>
        <w:t>ь</w:t>
      </w:r>
      <w:r w:rsidRPr="00E87C55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ной</w:t>
      </w:r>
      <w:r w:rsidRPr="00E87C55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E87C55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раб</w:t>
      </w:r>
      <w:r w:rsidRPr="00E87C55">
        <w:rPr>
          <w:rFonts w:ascii="Times New Roman" w:hAnsi="Times New Roman"/>
          <w:b/>
          <w:bCs/>
          <w:color w:val="000000"/>
          <w:spacing w:val="-2"/>
          <w:w w:val="99"/>
          <w:sz w:val="24"/>
          <w:szCs w:val="24"/>
        </w:rPr>
        <w:t>о</w:t>
      </w:r>
      <w:r w:rsidRPr="00E87C55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т</w:t>
      </w:r>
      <w:r w:rsidRPr="00E87C55">
        <w:rPr>
          <w:rFonts w:ascii="Times New Roman" w:hAnsi="Times New Roman"/>
          <w:b/>
          <w:bCs/>
          <w:color w:val="000000"/>
          <w:sz w:val="24"/>
          <w:szCs w:val="24"/>
        </w:rPr>
        <w:t xml:space="preserve">ы </w:t>
      </w:r>
      <w:r w:rsidRPr="00E87C55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обу</w:t>
      </w:r>
      <w:r w:rsidRPr="00E87C55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ч</w:t>
      </w:r>
      <w:r w:rsidRPr="00E87C55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а</w:t>
      </w:r>
      <w:r w:rsidRPr="00E87C55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ю</w:t>
      </w:r>
      <w:r w:rsidRPr="00E87C55">
        <w:rPr>
          <w:rFonts w:ascii="Times New Roman" w:hAnsi="Times New Roman"/>
          <w:b/>
          <w:bCs/>
          <w:color w:val="000000"/>
          <w:spacing w:val="-3"/>
          <w:w w:val="99"/>
          <w:sz w:val="24"/>
          <w:szCs w:val="24"/>
        </w:rPr>
        <w:t>щ</w:t>
      </w:r>
      <w:r w:rsidRPr="00E87C55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их</w:t>
      </w:r>
      <w:r w:rsidRPr="00E87C55">
        <w:rPr>
          <w:rFonts w:ascii="Times New Roman" w:hAnsi="Times New Roman"/>
          <w:b/>
          <w:bCs/>
          <w:color w:val="000000"/>
          <w:sz w:val="24"/>
          <w:szCs w:val="24"/>
        </w:rPr>
        <w:t>с</w:t>
      </w:r>
      <w:r w:rsidRPr="00E87C55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я</w:t>
      </w:r>
      <w:r w:rsidRPr="00E87C55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E87C55">
        <w:rPr>
          <w:rFonts w:ascii="Times New Roman" w:hAnsi="Times New Roman"/>
          <w:b/>
          <w:bCs/>
          <w:color w:val="000000"/>
          <w:w w:val="99"/>
          <w:sz w:val="24"/>
          <w:szCs w:val="24"/>
        </w:rPr>
        <w:t>техникума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7618"/>
      </w:tblGrid>
      <w:tr w:rsidR="001D41C4" w:rsidRPr="00BC3D20" w14:paraId="5E194FF3" w14:textId="77777777" w:rsidTr="0019124F">
        <w:tc>
          <w:tcPr>
            <w:tcW w:w="2802" w:type="dxa"/>
          </w:tcPr>
          <w:p w14:paraId="31AA2544" w14:textId="77777777" w:rsidR="001D41C4" w:rsidRPr="00BC3D20" w:rsidRDefault="001D41C4" w:rsidP="0019124F">
            <w:pPr>
              <w:widowControl w:val="0"/>
              <w:autoSpaceDE w:val="0"/>
              <w:autoSpaceDN w:val="0"/>
              <w:adjustRightInd w:val="0"/>
              <w:spacing w:before="3"/>
              <w:ind w:right="-20"/>
              <w:jc w:val="center"/>
              <w:rPr>
                <w:rFonts w:ascii="Times New Roman" w:hAnsi="Times New Roman" w:cs="Courier New"/>
                <w:b/>
                <w:color w:val="000000"/>
                <w:spacing w:val="-1"/>
                <w:sz w:val="24"/>
                <w:szCs w:val="24"/>
              </w:rPr>
            </w:pPr>
          </w:p>
          <w:p w14:paraId="67647C84" w14:textId="77777777" w:rsidR="001D41C4" w:rsidRPr="00BC3D20" w:rsidRDefault="001D41C4" w:rsidP="0019124F">
            <w:pPr>
              <w:widowControl w:val="0"/>
              <w:autoSpaceDE w:val="0"/>
              <w:autoSpaceDN w:val="0"/>
              <w:adjustRightInd w:val="0"/>
              <w:spacing w:before="3"/>
              <w:ind w:right="-20"/>
              <w:jc w:val="center"/>
              <w:rPr>
                <w:rFonts w:ascii="Times New Roman" w:hAnsi="Times New Roman" w:cs="Courier New"/>
                <w:b/>
                <w:color w:val="000000"/>
                <w:sz w:val="24"/>
                <w:szCs w:val="24"/>
              </w:rPr>
            </w:pPr>
            <w:r w:rsidRPr="00BC3D20">
              <w:rPr>
                <w:rFonts w:ascii="Times New Roman" w:hAnsi="Times New Roman" w:cs="Courier New"/>
                <w:b/>
                <w:color w:val="000000"/>
                <w:spacing w:val="-1"/>
                <w:sz w:val="24"/>
                <w:szCs w:val="24"/>
              </w:rPr>
              <w:t>В</w:t>
            </w:r>
            <w:r w:rsidRPr="00BC3D20">
              <w:rPr>
                <w:rFonts w:ascii="Times New Roman" w:hAnsi="Times New Roman" w:cs="Courier New"/>
                <w:b/>
                <w:color w:val="000000"/>
                <w:w w:val="99"/>
                <w:sz w:val="24"/>
                <w:szCs w:val="24"/>
              </w:rPr>
              <w:t>и</w:t>
            </w:r>
            <w:r w:rsidRPr="00BC3D20">
              <w:rPr>
                <w:rFonts w:ascii="Times New Roman" w:hAnsi="Times New Roman" w:cs="Courier New"/>
                <w:b/>
                <w:color w:val="000000"/>
                <w:sz w:val="24"/>
                <w:szCs w:val="24"/>
              </w:rPr>
              <w:t>д</w:t>
            </w:r>
            <w:r w:rsidRPr="00BC3D20">
              <w:rPr>
                <w:rFonts w:ascii="Times New Roman" w:hAnsi="Times New Roman" w:cs="Courier New"/>
                <w:b/>
                <w:color w:val="000000"/>
                <w:spacing w:val="1"/>
                <w:sz w:val="24"/>
                <w:szCs w:val="24"/>
              </w:rPr>
              <w:t xml:space="preserve"> к</w:t>
            </w:r>
            <w:r w:rsidRPr="00BC3D20">
              <w:rPr>
                <w:rFonts w:ascii="Times New Roman" w:hAnsi="Times New Roman" w:cs="Courier New"/>
                <w:b/>
                <w:color w:val="000000"/>
                <w:w w:val="99"/>
                <w:sz w:val="24"/>
                <w:szCs w:val="24"/>
              </w:rPr>
              <w:t>о</w:t>
            </w:r>
            <w:r w:rsidRPr="00BC3D20">
              <w:rPr>
                <w:rFonts w:ascii="Times New Roman" w:hAnsi="Times New Roman" w:cs="Courier New"/>
                <w:b/>
                <w:color w:val="000000"/>
                <w:spacing w:val="1"/>
                <w:w w:val="99"/>
                <w:sz w:val="24"/>
                <w:szCs w:val="24"/>
              </w:rPr>
              <w:t>нт</w:t>
            </w:r>
            <w:r w:rsidRPr="00BC3D20">
              <w:rPr>
                <w:rFonts w:ascii="Times New Roman" w:hAnsi="Times New Roman" w:cs="Courier New"/>
                <w:b/>
                <w:color w:val="000000"/>
                <w:w w:val="99"/>
                <w:sz w:val="24"/>
                <w:szCs w:val="24"/>
              </w:rPr>
              <w:t>рол</w:t>
            </w:r>
            <w:r w:rsidRPr="00BC3D20">
              <w:rPr>
                <w:rFonts w:ascii="Times New Roman" w:hAnsi="Times New Roman" w:cs="Courier New"/>
                <w:b/>
                <w:color w:val="000000"/>
                <w:sz w:val="24"/>
                <w:szCs w:val="24"/>
              </w:rPr>
              <w:t>я</w:t>
            </w:r>
          </w:p>
        </w:tc>
        <w:tc>
          <w:tcPr>
            <w:tcW w:w="7618" w:type="dxa"/>
          </w:tcPr>
          <w:p w14:paraId="1509B37D" w14:textId="77777777" w:rsidR="001D41C4" w:rsidRPr="00BC3D20" w:rsidRDefault="001D41C4" w:rsidP="0019124F">
            <w:pPr>
              <w:widowControl w:val="0"/>
              <w:autoSpaceDE w:val="0"/>
              <w:autoSpaceDN w:val="0"/>
              <w:adjustRightInd w:val="0"/>
              <w:spacing w:before="3"/>
              <w:ind w:right="-20"/>
              <w:jc w:val="center"/>
              <w:rPr>
                <w:rFonts w:ascii="Times New Roman" w:hAnsi="Times New Roman" w:cs="Courier New"/>
                <w:b/>
                <w:color w:val="000000"/>
                <w:spacing w:val="1"/>
                <w:w w:val="99"/>
                <w:sz w:val="24"/>
                <w:szCs w:val="24"/>
              </w:rPr>
            </w:pPr>
          </w:p>
          <w:p w14:paraId="30378C97" w14:textId="77777777" w:rsidR="001D41C4" w:rsidRPr="00BC3D20" w:rsidRDefault="001D41C4" w:rsidP="0019124F">
            <w:pPr>
              <w:widowControl w:val="0"/>
              <w:autoSpaceDE w:val="0"/>
              <w:autoSpaceDN w:val="0"/>
              <w:adjustRightInd w:val="0"/>
              <w:spacing w:before="3"/>
              <w:ind w:right="-20"/>
              <w:jc w:val="center"/>
              <w:rPr>
                <w:rFonts w:ascii="Times New Roman" w:hAnsi="Times New Roman" w:cs="Courier New"/>
                <w:b/>
                <w:color w:val="000000"/>
                <w:sz w:val="24"/>
                <w:szCs w:val="24"/>
              </w:rPr>
            </w:pPr>
            <w:r w:rsidRPr="00BC3D20">
              <w:rPr>
                <w:rFonts w:ascii="Times New Roman" w:hAnsi="Times New Roman" w:cs="Courier New"/>
                <w:b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BC3D20">
              <w:rPr>
                <w:rFonts w:ascii="Times New Roman" w:hAnsi="Times New Roman" w:cs="Courier New"/>
                <w:b/>
                <w:color w:val="000000"/>
                <w:sz w:val="24"/>
                <w:szCs w:val="24"/>
              </w:rPr>
              <w:t>е</w:t>
            </w:r>
            <w:r w:rsidRPr="00BC3D20">
              <w:rPr>
                <w:rFonts w:ascii="Times New Roman" w:hAnsi="Times New Roman" w:cs="Courier New"/>
                <w:b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BC3D20">
              <w:rPr>
                <w:rFonts w:ascii="Times New Roman" w:hAnsi="Times New Roman" w:cs="Courier New"/>
                <w:b/>
                <w:color w:val="000000"/>
                <w:spacing w:val="-6"/>
                <w:w w:val="99"/>
                <w:sz w:val="24"/>
                <w:szCs w:val="24"/>
              </w:rPr>
              <w:t>у</w:t>
            </w:r>
            <w:r w:rsidRPr="00BC3D20">
              <w:rPr>
                <w:rFonts w:ascii="Times New Roman" w:hAnsi="Times New Roman" w:cs="Courier New"/>
                <w:b/>
                <w:color w:val="000000"/>
                <w:w w:val="99"/>
                <w:sz w:val="24"/>
                <w:szCs w:val="24"/>
              </w:rPr>
              <w:t>ль</w:t>
            </w:r>
            <w:r w:rsidRPr="00BC3D20">
              <w:rPr>
                <w:rFonts w:ascii="Times New Roman" w:hAnsi="Times New Roman" w:cs="Courier New"/>
                <w:b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BC3D20">
              <w:rPr>
                <w:rFonts w:ascii="Times New Roman" w:hAnsi="Times New Roman" w:cs="Courier New"/>
                <w:b/>
                <w:color w:val="000000"/>
                <w:sz w:val="24"/>
                <w:szCs w:val="24"/>
              </w:rPr>
              <w:t>а</w:t>
            </w:r>
            <w:r w:rsidRPr="00BC3D20">
              <w:rPr>
                <w:rFonts w:ascii="Times New Roman" w:hAnsi="Times New Roman" w:cs="Courier New"/>
                <w:b/>
                <w:color w:val="000000"/>
                <w:w w:val="99"/>
                <w:sz w:val="24"/>
                <w:szCs w:val="24"/>
              </w:rPr>
              <w:t>т</w:t>
            </w:r>
            <w:r w:rsidRPr="00BC3D20">
              <w:rPr>
                <w:rFonts w:ascii="Times New Roman" w:hAnsi="Times New Roman" w:cs="Courier New"/>
                <w:b/>
                <w:color w:val="000000"/>
                <w:sz w:val="24"/>
                <w:szCs w:val="24"/>
              </w:rPr>
              <w:t xml:space="preserve"> </w:t>
            </w:r>
            <w:r w:rsidRPr="00BC3D20">
              <w:rPr>
                <w:rFonts w:ascii="Times New Roman" w:hAnsi="Times New Roman" w:cs="Courier New"/>
                <w:b/>
                <w:color w:val="000000"/>
                <w:spacing w:val="1"/>
                <w:sz w:val="24"/>
                <w:szCs w:val="24"/>
              </w:rPr>
              <w:t>к</w:t>
            </w:r>
            <w:r w:rsidRPr="00BC3D20">
              <w:rPr>
                <w:rFonts w:ascii="Times New Roman" w:hAnsi="Times New Roman" w:cs="Courier New"/>
                <w:b/>
                <w:color w:val="000000"/>
                <w:w w:val="99"/>
                <w:sz w:val="24"/>
                <w:szCs w:val="24"/>
              </w:rPr>
              <w:t>о</w:t>
            </w:r>
            <w:r w:rsidRPr="00BC3D20">
              <w:rPr>
                <w:rFonts w:ascii="Times New Roman" w:hAnsi="Times New Roman" w:cs="Courier New"/>
                <w:b/>
                <w:color w:val="000000"/>
                <w:spacing w:val="2"/>
                <w:w w:val="99"/>
                <w:sz w:val="24"/>
                <w:szCs w:val="24"/>
              </w:rPr>
              <w:t>н</w:t>
            </w:r>
            <w:r w:rsidRPr="00BC3D20">
              <w:rPr>
                <w:rFonts w:ascii="Times New Roman" w:hAnsi="Times New Roman" w:cs="Courier New"/>
                <w:b/>
                <w:color w:val="000000"/>
                <w:w w:val="99"/>
                <w:sz w:val="24"/>
                <w:szCs w:val="24"/>
              </w:rPr>
              <w:t>трол</w:t>
            </w:r>
            <w:r w:rsidRPr="00BC3D20">
              <w:rPr>
                <w:rFonts w:ascii="Times New Roman" w:hAnsi="Times New Roman" w:cs="Courier New"/>
                <w:b/>
                <w:color w:val="000000"/>
                <w:sz w:val="24"/>
                <w:szCs w:val="24"/>
              </w:rPr>
              <w:t>я</w:t>
            </w:r>
          </w:p>
        </w:tc>
      </w:tr>
      <w:tr w:rsidR="001D41C4" w:rsidRPr="00BC3D20" w14:paraId="1C48CAD5" w14:textId="77777777" w:rsidTr="0019124F">
        <w:trPr>
          <w:trHeight w:val="1145"/>
        </w:trPr>
        <w:tc>
          <w:tcPr>
            <w:tcW w:w="2802" w:type="dxa"/>
          </w:tcPr>
          <w:p w14:paraId="0C1D07FB" w14:textId="77777777" w:rsidR="001D41C4" w:rsidRPr="00BC3D20" w:rsidRDefault="001D41C4" w:rsidP="0019124F">
            <w:pPr>
              <w:widowControl w:val="0"/>
              <w:autoSpaceDE w:val="0"/>
              <w:autoSpaceDN w:val="0"/>
              <w:adjustRightInd w:val="0"/>
              <w:spacing w:before="8"/>
              <w:ind w:right="-20"/>
              <w:jc w:val="both"/>
              <w:rPr>
                <w:rFonts w:ascii="Times New Roman" w:hAnsi="Times New Roman" w:cs="Courier New"/>
                <w:b/>
                <w:bCs/>
                <w:color w:val="000000"/>
                <w:sz w:val="24"/>
                <w:szCs w:val="24"/>
              </w:rPr>
            </w:pPr>
            <w:r w:rsidRPr="00BC3D20">
              <w:rPr>
                <w:rFonts w:ascii="Times New Roman" w:hAnsi="Times New Roman" w:cs="Courier New"/>
                <w:b/>
                <w:bCs/>
                <w:color w:val="000000"/>
                <w:sz w:val="24"/>
                <w:szCs w:val="24"/>
              </w:rPr>
              <w:t>В</w:t>
            </w:r>
            <w:r w:rsidRPr="00BC3D20">
              <w:rPr>
                <w:rFonts w:ascii="Times New Roman" w:hAnsi="Times New Roman" w:cs="Courier New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х</w:t>
            </w:r>
            <w:r w:rsidRPr="00BC3D20">
              <w:rPr>
                <w:rFonts w:ascii="Times New Roman" w:hAnsi="Times New Roman" w:cs="Courier New"/>
                <w:b/>
                <w:bCs/>
                <w:color w:val="000000"/>
                <w:w w:val="99"/>
                <w:sz w:val="24"/>
                <w:szCs w:val="24"/>
              </w:rPr>
              <w:t>о</w:t>
            </w:r>
            <w:r w:rsidRPr="00BC3D20">
              <w:rPr>
                <w:rFonts w:ascii="Times New Roman" w:hAnsi="Times New Roman" w:cs="Courier New"/>
                <w:b/>
                <w:bCs/>
                <w:color w:val="000000"/>
                <w:sz w:val="24"/>
                <w:szCs w:val="24"/>
              </w:rPr>
              <w:t>д</w:t>
            </w:r>
            <w:r w:rsidRPr="00BC3D20">
              <w:rPr>
                <w:rFonts w:ascii="Times New Roman" w:hAnsi="Times New Roman" w:cs="Courier New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BC3D20">
              <w:rPr>
                <w:rFonts w:ascii="Times New Roman" w:hAnsi="Times New Roman" w:cs="Courier New"/>
                <w:b/>
                <w:bCs/>
                <w:color w:val="000000"/>
                <w:w w:val="99"/>
                <w:sz w:val="24"/>
                <w:szCs w:val="24"/>
              </w:rPr>
              <w:t>ой</w:t>
            </w:r>
            <w:r w:rsidRPr="00BC3D20">
              <w:rPr>
                <w:rFonts w:ascii="Times New Roman" w:hAnsi="Times New Roman" w:cs="Courier New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Pr="00BC3D20">
              <w:rPr>
                <w:rFonts w:ascii="Times New Roman" w:hAnsi="Times New Roman" w:cs="Courier New"/>
                <w:b/>
                <w:bCs/>
                <w:color w:val="000000"/>
                <w:w w:val="99"/>
                <w:sz w:val="24"/>
                <w:szCs w:val="24"/>
              </w:rPr>
              <w:t>кон</w:t>
            </w:r>
            <w:r w:rsidRPr="00BC3D20">
              <w:rPr>
                <w:rFonts w:ascii="Times New Roman" w:hAnsi="Times New Roman" w:cs="Courier New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тр</w:t>
            </w:r>
            <w:r w:rsidRPr="00BC3D20">
              <w:rPr>
                <w:rFonts w:ascii="Times New Roman" w:hAnsi="Times New Roman" w:cs="Courier New"/>
                <w:b/>
                <w:bCs/>
                <w:color w:val="000000"/>
                <w:w w:val="99"/>
                <w:sz w:val="24"/>
                <w:szCs w:val="24"/>
              </w:rPr>
              <w:t>ол</w:t>
            </w:r>
            <w:r w:rsidRPr="00BC3D20">
              <w:rPr>
                <w:rFonts w:ascii="Times New Roman" w:hAnsi="Times New Roman" w:cs="Courier New"/>
                <w:b/>
                <w:bCs/>
                <w:color w:val="000000"/>
                <w:sz w:val="24"/>
                <w:szCs w:val="24"/>
              </w:rPr>
              <w:t>ь</w:t>
            </w:r>
          </w:p>
        </w:tc>
        <w:tc>
          <w:tcPr>
            <w:tcW w:w="7618" w:type="dxa"/>
          </w:tcPr>
          <w:p w14:paraId="50C7CE79" w14:textId="77777777" w:rsidR="001D41C4" w:rsidRPr="00BC3D20" w:rsidRDefault="001D41C4" w:rsidP="0019124F">
            <w:pPr>
              <w:widowControl w:val="0"/>
              <w:autoSpaceDE w:val="0"/>
              <w:autoSpaceDN w:val="0"/>
              <w:adjustRightInd w:val="0"/>
              <w:spacing w:before="7"/>
              <w:ind w:right="-57"/>
              <w:jc w:val="both"/>
              <w:rPr>
                <w:rFonts w:ascii="Times New Roman" w:hAnsi="Times New Roman" w:cs="Courier New"/>
                <w:color w:val="000000"/>
                <w:w w:val="99"/>
                <w:sz w:val="24"/>
                <w:szCs w:val="24"/>
              </w:rPr>
            </w:pPr>
            <w:r w:rsidRPr="00BC3D20">
              <w:rPr>
                <w:rFonts w:ascii="Times New Roman" w:hAnsi="Times New Roman" w:cs="Courier New"/>
                <w:color w:val="000000"/>
                <w:sz w:val="24"/>
                <w:szCs w:val="24"/>
              </w:rPr>
              <w:t xml:space="preserve">диагностика способностей и интересов обучающихся (анкетирование открытое или закрытое, социометрия, опрос, наблюдение, </w:t>
            </w:r>
            <w:r w:rsidRPr="00BC3D20">
              <w:rPr>
                <w:rFonts w:ascii="Times New Roman" w:hAnsi="Times New Roman" w:cs="Courier New"/>
                <w:color w:val="000000"/>
                <w:sz w:val="24"/>
                <w:szCs w:val="24"/>
                <w:shd w:val="clear" w:color="auto" w:fill="FFFFFF"/>
              </w:rPr>
              <w:t xml:space="preserve">произвольная беседа, тестирование) </w:t>
            </w:r>
            <w:r w:rsidRPr="00BC3D20">
              <w:rPr>
                <w:rFonts w:ascii="Times New Roman" w:hAnsi="Times New Roman" w:cs="Courier New"/>
                <w:color w:val="000000"/>
                <w:sz w:val="24"/>
                <w:szCs w:val="24"/>
              </w:rPr>
              <w:t>с целью выявления индивидуальных различий</w:t>
            </w:r>
          </w:p>
        </w:tc>
      </w:tr>
      <w:tr w:rsidR="001D41C4" w:rsidRPr="00BC3D20" w14:paraId="0FEB91BB" w14:textId="77777777" w:rsidTr="0019124F">
        <w:trPr>
          <w:trHeight w:val="2639"/>
        </w:trPr>
        <w:tc>
          <w:tcPr>
            <w:tcW w:w="2802" w:type="dxa"/>
          </w:tcPr>
          <w:p w14:paraId="2F99FCCF" w14:textId="77777777" w:rsidR="001D41C4" w:rsidRPr="00BC3D20" w:rsidRDefault="001D41C4" w:rsidP="0019124F">
            <w:pPr>
              <w:widowControl w:val="0"/>
              <w:autoSpaceDE w:val="0"/>
              <w:autoSpaceDN w:val="0"/>
              <w:adjustRightInd w:val="0"/>
              <w:spacing w:before="11"/>
              <w:ind w:right="-20"/>
              <w:jc w:val="both"/>
              <w:rPr>
                <w:rFonts w:ascii="Times New Roman" w:hAnsi="Times New Roman" w:cs="Courier New"/>
                <w:b/>
                <w:bCs/>
                <w:color w:val="000000"/>
                <w:sz w:val="24"/>
                <w:szCs w:val="24"/>
              </w:rPr>
            </w:pPr>
            <w:r w:rsidRPr="00BC3D20">
              <w:rPr>
                <w:rFonts w:ascii="Times New Roman" w:hAnsi="Times New Roman" w:cs="Courier New"/>
                <w:b/>
                <w:bCs/>
                <w:color w:val="000000"/>
                <w:sz w:val="24"/>
                <w:szCs w:val="24"/>
              </w:rPr>
              <w:t>Те</w:t>
            </w:r>
            <w:r w:rsidRPr="00BC3D20">
              <w:rPr>
                <w:rFonts w:ascii="Times New Roman" w:hAnsi="Times New Roman" w:cs="Courier New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к</w:t>
            </w:r>
            <w:r w:rsidRPr="00BC3D20">
              <w:rPr>
                <w:rFonts w:ascii="Times New Roman" w:hAnsi="Times New Roman" w:cs="Courier New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у</w:t>
            </w:r>
            <w:r w:rsidRPr="00BC3D20">
              <w:rPr>
                <w:rFonts w:ascii="Times New Roman" w:hAnsi="Times New Roman" w:cs="Courier New"/>
                <w:b/>
                <w:bCs/>
                <w:color w:val="000000"/>
                <w:spacing w:val="-5"/>
                <w:w w:val="99"/>
                <w:sz w:val="24"/>
                <w:szCs w:val="24"/>
              </w:rPr>
              <w:t>щ</w:t>
            </w:r>
            <w:r w:rsidRPr="00BC3D20">
              <w:rPr>
                <w:rFonts w:ascii="Times New Roman" w:hAnsi="Times New Roman" w:cs="Courier New"/>
                <w:b/>
                <w:bCs/>
                <w:color w:val="000000"/>
                <w:w w:val="99"/>
                <w:sz w:val="24"/>
                <w:szCs w:val="24"/>
              </w:rPr>
              <w:t>ий</w:t>
            </w:r>
            <w:r w:rsidRPr="00BC3D20">
              <w:rPr>
                <w:rFonts w:ascii="Times New Roman" w:hAnsi="Times New Roman" w:cs="Courier New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BC3D20">
              <w:rPr>
                <w:rFonts w:ascii="Times New Roman" w:hAnsi="Times New Roman" w:cs="Courier New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к</w:t>
            </w:r>
            <w:r w:rsidRPr="00BC3D20">
              <w:rPr>
                <w:rFonts w:ascii="Times New Roman" w:hAnsi="Times New Roman" w:cs="Courier New"/>
                <w:b/>
                <w:bCs/>
                <w:color w:val="000000"/>
                <w:w w:val="99"/>
                <w:sz w:val="24"/>
                <w:szCs w:val="24"/>
              </w:rPr>
              <w:t>о</w:t>
            </w:r>
            <w:r w:rsidRPr="00BC3D20">
              <w:rPr>
                <w:rFonts w:ascii="Times New Roman" w:hAnsi="Times New Roman" w:cs="Courier New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BC3D20">
              <w:rPr>
                <w:rFonts w:ascii="Times New Roman" w:hAnsi="Times New Roman" w:cs="Courier New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C3D20">
              <w:rPr>
                <w:rFonts w:ascii="Times New Roman" w:hAnsi="Times New Roman" w:cs="Courier New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BC3D20">
              <w:rPr>
                <w:rFonts w:ascii="Times New Roman" w:hAnsi="Times New Roman" w:cs="Courier New"/>
                <w:b/>
                <w:bCs/>
                <w:color w:val="000000"/>
                <w:w w:val="99"/>
                <w:sz w:val="24"/>
                <w:szCs w:val="24"/>
              </w:rPr>
              <w:t>ол</w:t>
            </w:r>
            <w:r w:rsidRPr="00BC3D20">
              <w:rPr>
                <w:rFonts w:ascii="Times New Roman" w:hAnsi="Times New Roman" w:cs="Courier New"/>
                <w:b/>
                <w:bCs/>
                <w:color w:val="000000"/>
                <w:sz w:val="24"/>
                <w:szCs w:val="24"/>
              </w:rPr>
              <w:t>ь</w:t>
            </w:r>
          </w:p>
        </w:tc>
        <w:tc>
          <w:tcPr>
            <w:tcW w:w="7618" w:type="dxa"/>
          </w:tcPr>
          <w:p w14:paraId="41846A37" w14:textId="77777777" w:rsidR="001D41C4" w:rsidRPr="00BC3D20" w:rsidRDefault="001D41C4" w:rsidP="0019124F">
            <w:pPr>
              <w:widowControl w:val="0"/>
              <w:autoSpaceDE w:val="0"/>
              <w:autoSpaceDN w:val="0"/>
              <w:adjustRightInd w:val="0"/>
              <w:spacing w:before="7"/>
              <w:ind w:right="-57"/>
              <w:jc w:val="both"/>
              <w:rPr>
                <w:rFonts w:ascii="Times New Roman" w:hAnsi="Times New Roman" w:cs="Courier New"/>
                <w:color w:val="000000"/>
                <w:w w:val="99"/>
                <w:sz w:val="24"/>
                <w:szCs w:val="24"/>
              </w:rPr>
            </w:pPr>
            <w:r w:rsidRPr="00BC3D20">
              <w:rPr>
                <w:rFonts w:ascii="Times New Roman" w:hAnsi="Times New Roman" w:cs="Courier New"/>
                <w:color w:val="000000"/>
                <w:sz w:val="24"/>
                <w:szCs w:val="24"/>
                <w:shd w:val="clear" w:color="auto" w:fill="FFFFFF"/>
              </w:rPr>
              <w:t>Педагогическое наблюдение в процессе проведения мероприятий (посещение уроков внеклассных мероприятий с последующим анализом и рефлексией); педагогический анализ творческих и исследовательских работ, внеурочных мероприятий обучающихся, формирование и анализ портфолио обучающегося, исполнение текущей отчетности,  оперативный разбор с целью анализа участия обучающихся в мероприятиях различного уровня на классных часах, проверка документации (дневников наблюдения обучающегося) целенаправленное собеседование</w:t>
            </w:r>
            <w:r w:rsidRPr="00BC3D20">
              <w:rPr>
                <w:rFonts w:ascii="Times New Roman" w:hAnsi="Times New Roman" w:cs="Courier New"/>
                <w:color w:val="000000"/>
                <w:sz w:val="24"/>
                <w:szCs w:val="24"/>
              </w:rPr>
              <w:t xml:space="preserve"> по специально подобранной тематике.</w:t>
            </w:r>
          </w:p>
        </w:tc>
      </w:tr>
      <w:tr w:rsidR="001D41C4" w:rsidRPr="00BC3D20" w14:paraId="71D776CD" w14:textId="77777777" w:rsidTr="0019124F">
        <w:trPr>
          <w:trHeight w:val="692"/>
        </w:trPr>
        <w:tc>
          <w:tcPr>
            <w:tcW w:w="2802" w:type="dxa"/>
          </w:tcPr>
          <w:p w14:paraId="5B426CED" w14:textId="77777777" w:rsidR="001D41C4" w:rsidRPr="00BC3D20" w:rsidRDefault="001D41C4" w:rsidP="0019124F">
            <w:pPr>
              <w:widowControl w:val="0"/>
              <w:autoSpaceDE w:val="0"/>
              <w:autoSpaceDN w:val="0"/>
              <w:adjustRightInd w:val="0"/>
              <w:spacing w:before="11"/>
              <w:ind w:right="-20"/>
              <w:jc w:val="both"/>
              <w:rPr>
                <w:rFonts w:ascii="Times New Roman" w:hAnsi="Times New Roman" w:cs="Courier New"/>
                <w:b/>
                <w:bCs/>
                <w:color w:val="000000"/>
                <w:sz w:val="24"/>
                <w:szCs w:val="24"/>
              </w:rPr>
            </w:pPr>
            <w:r w:rsidRPr="00BC3D20">
              <w:rPr>
                <w:rFonts w:ascii="Times New Roman" w:hAnsi="Times New Roman" w:cs="Courier New"/>
                <w:b/>
                <w:bCs/>
                <w:color w:val="000000"/>
                <w:sz w:val="24"/>
                <w:szCs w:val="24"/>
              </w:rPr>
              <w:t>И</w:t>
            </w:r>
            <w:r w:rsidRPr="00BC3D20">
              <w:rPr>
                <w:rFonts w:ascii="Times New Roman" w:hAnsi="Times New Roman" w:cs="Courier New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 w:rsidRPr="00BC3D20">
              <w:rPr>
                <w:rFonts w:ascii="Times New Roman" w:hAnsi="Times New Roman" w:cs="Courier New"/>
                <w:b/>
                <w:bCs/>
                <w:color w:val="000000"/>
                <w:w w:val="99"/>
                <w:sz w:val="24"/>
                <w:szCs w:val="24"/>
              </w:rPr>
              <w:t>огов</w:t>
            </w:r>
            <w:r w:rsidRPr="00BC3D20">
              <w:rPr>
                <w:rFonts w:ascii="Times New Roman" w:hAnsi="Times New Roman" w:cs="Courier New"/>
                <w:b/>
                <w:bCs/>
                <w:color w:val="000000"/>
                <w:sz w:val="24"/>
                <w:szCs w:val="24"/>
              </w:rPr>
              <w:t>ы</w:t>
            </w:r>
            <w:r w:rsidRPr="00BC3D20">
              <w:rPr>
                <w:rFonts w:ascii="Times New Roman" w:hAnsi="Times New Roman" w:cs="Courier New"/>
                <w:b/>
                <w:bCs/>
                <w:color w:val="000000"/>
                <w:w w:val="99"/>
                <w:sz w:val="24"/>
                <w:szCs w:val="24"/>
              </w:rPr>
              <w:t>й</w:t>
            </w:r>
            <w:r w:rsidRPr="00BC3D20">
              <w:rPr>
                <w:rFonts w:ascii="Times New Roman" w:hAnsi="Times New Roman" w:cs="Courier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C3D20">
              <w:rPr>
                <w:rFonts w:ascii="Times New Roman" w:hAnsi="Times New Roman" w:cs="Courier New"/>
                <w:b/>
                <w:bCs/>
                <w:color w:val="000000"/>
                <w:w w:val="99"/>
                <w:sz w:val="24"/>
                <w:szCs w:val="24"/>
              </w:rPr>
              <w:t>кон</w:t>
            </w:r>
            <w:r w:rsidRPr="00BC3D20">
              <w:rPr>
                <w:rFonts w:ascii="Times New Roman" w:hAnsi="Times New Roman" w:cs="Courier New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тр</w:t>
            </w:r>
            <w:r w:rsidRPr="00BC3D20">
              <w:rPr>
                <w:rFonts w:ascii="Times New Roman" w:hAnsi="Times New Roman" w:cs="Courier New"/>
                <w:b/>
                <w:bCs/>
                <w:color w:val="000000"/>
                <w:w w:val="99"/>
                <w:sz w:val="24"/>
                <w:szCs w:val="24"/>
              </w:rPr>
              <w:t>ол</w:t>
            </w:r>
            <w:r w:rsidRPr="00BC3D20">
              <w:rPr>
                <w:rFonts w:ascii="Times New Roman" w:hAnsi="Times New Roman" w:cs="Courier New"/>
                <w:b/>
                <w:bCs/>
                <w:color w:val="000000"/>
                <w:sz w:val="24"/>
                <w:szCs w:val="24"/>
              </w:rPr>
              <w:t>ь</w:t>
            </w:r>
          </w:p>
        </w:tc>
        <w:tc>
          <w:tcPr>
            <w:tcW w:w="7618" w:type="dxa"/>
          </w:tcPr>
          <w:p w14:paraId="1E59B091" w14:textId="77777777" w:rsidR="001D41C4" w:rsidRPr="00BC3D20" w:rsidRDefault="001D41C4" w:rsidP="0019124F">
            <w:pPr>
              <w:widowControl w:val="0"/>
              <w:autoSpaceDE w:val="0"/>
              <w:autoSpaceDN w:val="0"/>
              <w:adjustRightInd w:val="0"/>
              <w:spacing w:before="7"/>
              <w:ind w:right="-57"/>
              <w:jc w:val="both"/>
              <w:rPr>
                <w:rFonts w:ascii="Times New Roman" w:hAnsi="Times New Roman" w:cs="Courier New"/>
                <w:color w:val="000000"/>
                <w:w w:val="99"/>
                <w:sz w:val="24"/>
                <w:szCs w:val="24"/>
              </w:rPr>
            </w:pPr>
            <w:r w:rsidRPr="00BC3D20">
              <w:rPr>
                <w:rFonts w:ascii="Times New Roman" w:hAnsi="Times New Roman" w:cs="Courier New"/>
                <w:color w:val="000000"/>
                <w:sz w:val="24"/>
                <w:szCs w:val="24"/>
              </w:rPr>
              <w:t>Ретроспективный разбор (анализ деятельности выпускников за предыдущие годы обучения).</w:t>
            </w:r>
          </w:p>
        </w:tc>
      </w:tr>
    </w:tbl>
    <w:p w14:paraId="71F5854A" w14:textId="77777777" w:rsidR="001D41C4" w:rsidRDefault="001D41C4" w:rsidP="001D41C4">
      <w:pPr>
        <w:spacing w:after="15"/>
        <w:jc w:val="center"/>
        <w:rPr>
          <w:rFonts w:ascii="Times New Roman" w:hAnsi="Times New Roman"/>
          <w:b/>
          <w:sz w:val="24"/>
          <w:szCs w:val="24"/>
        </w:rPr>
      </w:pPr>
    </w:p>
    <w:p w14:paraId="73075A98" w14:textId="77777777" w:rsidR="001D41C4" w:rsidRDefault="001D41C4" w:rsidP="001D41C4">
      <w:pPr>
        <w:spacing w:after="15"/>
        <w:jc w:val="center"/>
        <w:rPr>
          <w:rFonts w:ascii="Times New Roman" w:hAnsi="Times New Roman"/>
          <w:b/>
          <w:sz w:val="24"/>
          <w:szCs w:val="24"/>
        </w:rPr>
      </w:pPr>
      <w:r w:rsidRPr="00E87C55">
        <w:rPr>
          <w:rFonts w:ascii="Times New Roman" w:hAnsi="Times New Roman"/>
          <w:b/>
          <w:sz w:val="24"/>
          <w:szCs w:val="24"/>
        </w:rPr>
        <w:t>Критерии оценки личностных результатов обучающихся</w:t>
      </w:r>
    </w:p>
    <w:tbl>
      <w:tblPr>
        <w:tblStyle w:val="a7"/>
        <w:tblW w:w="10456" w:type="dxa"/>
        <w:tblLayout w:type="fixed"/>
        <w:tblLook w:val="04A0" w:firstRow="1" w:lastRow="0" w:firstColumn="1" w:lastColumn="0" w:noHBand="0" w:noVBand="1"/>
      </w:tblPr>
      <w:tblGrid>
        <w:gridCol w:w="4219"/>
        <w:gridCol w:w="1559"/>
        <w:gridCol w:w="4678"/>
      </w:tblGrid>
      <w:tr w:rsidR="001D41C4" w:rsidRPr="001D41C4" w14:paraId="26C0C57C" w14:textId="77777777" w:rsidTr="001D41C4">
        <w:tc>
          <w:tcPr>
            <w:tcW w:w="4219" w:type="dxa"/>
          </w:tcPr>
          <w:p w14:paraId="7C2B7D04" w14:textId="77777777" w:rsidR="001D41C4" w:rsidRPr="001D41C4" w:rsidRDefault="001D41C4" w:rsidP="001D41C4">
            <w:pPr>
              <w:spacing w:after="15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 реализации программы воспитания</w:t>
            </w:r>
          </w:p>
          <w:p w14:paraId="2B67EFC6" w14:textId="77777777" w:rsidR="001D41C4" w:rsidRPr="001D41C4" w:rsidRDefault="001D41C4" w:rsidP="001D41C4">
            <w:pPr>
              <w:spacing w:after="15"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(дескрипторы)</w:t>
            </w:r>
          </w:p>
        </w:tc>
        <w:tc>
          <w:tcPr>
            <w:tcW w:w="1559" w:type="dxa"/>
          </w:tcPr>
          <w:p w14:paraId="4D66595E" w14:textId="77777777" w:rsidR="001D41C4" w:rsidRPr="001D41C4" w:rsidRDefault="001D41C4" w:rsidP="001D41C4">
            <w:pPr>
              <w:spacing w:after="15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Коды </w:t>
            </w:r>
            <w:proofErr w:type="gramStart"/>
            <w:r w:rsidRPr="001D41C4">
              <w:rPr>
                <w:rFonts w:ascii="Times New Roman" w:hAnsi="Times New Roman" w:cs="Times New Roman"/>
                <w:b/>
                <w:sz w:val="24"/>
                <w:szCs w:val="24"/>
              </w:rPr>
              <w:t>ОК(</w:t>
            </w:r>
            <w:proofErr w:type="gramEnd"/>
            <w:r w:rsidRPr="001D41C4">
              <w:rPr>
                <w:rFonts w:ascii="Times New Roman" w:hAnsi="Times New Roman" w:cs="Times New Roman"/>
                <w:b/>
                <w:sz w:val="24"/>
                <w:szCs w:val="24"/>
              </w:rPr>
              <w:t>из ФГОС</w:t>
            </w:r>
          </w:p>
          <w:p w14:paraId="6A7F4E34" w14:textId="77777777" w:rsidR="001D41C4" w:rsidRPr="001D41C4" w:rsidRDefault="001D41C4" w:rsidP="001D41C4">
            <w:pPr>
              <w:spacing w:after="15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b/>
                <w:sz w:val="24"/>
                <w:szCs w:val="24"/>
              </w:rPr>
              <w:t>СПО)</w:t>
            </w:r>
          </w:p>
        </w:tc>
        <w:tc>
          <w:tcPr>
            <w:tcW w:w="4678" w:type="dxa"/>
          </w:tcPr>
          <w:p w14:paraId="30E7FFAD" w14:textId="77777777" w:rsidR="001D41C4" w:rsidRPr="001D41C4" w:rsidRDefault="001D41C4" w:rsidP="001D41C4">
            <w:pPr>
              <w:spacing w:after="15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 личностных</w:t>
            </w:r>
          </w:p>
          <w:p w14:paraId="4F486112" w14:textId="77777777" w:rsidR="001D41C4" w:rsidRPr="001D41C4" w:rsidRDefault="001D41C4" w:rsidP="001D41C4">
            <w:pPr>
              <w:spacing w:after="15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     обучающихся</w:t>
            </w:r>
          </w:p>
        </w:tc>
      </w:tr>
      <w:tr w:rsidR="001D41C4" w:rsidRPr="001D41C4" w14:paraId="003C411B" w14:textId="77777777" w:rsidTr="001D41C4">
        <w:tc>
          <w:tcPr>
            <w:tcW w:w="4219" w:type="dxa"/>
          </w:tcPr>
          <w:p w14:paraId="4C64E6A2" w14:textId="77777777" w:rsidR="001D41C4" w:rsidRPr="001D41C4" w:rsidRDefault="001D41C4" w:rsidP="001D41C4">
            <w:pPr>
              <w:spacing w:after="15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ЛР1</w:t>
            </w:r>
          </w:p>
          <w:p w14:paraId="55F0C4B8" w14:textId="77777777" w:rsidR="001D41C4" w:rsidRPr="001D41C4" w:rsidRDefault="001D41C4" w:rsidP="001D41C4">
            <w:pPr>
              <w:spacing w:after="15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</w:tc>
        <w:tc>
          <w:tcPr>
            <w:tcW w:w="1559" w:type="dxa"/>
          </w:tcPr>
          <w:p w14:paraId="10B7A7F4" w14:textId="77777777" w:rsidR="001D41C4" w:rsidRPr="001D41C4" w:rsidRDefault="001D41C4" w:rsidP="001D41C4">
            <w:pPr>
              <w:spacing w:after="15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  <w:p w14:paraId="70B2FEB3" w14:textId="77777777" w:rsidR="001D41C4" w:rsidRPr="001D41C4" w:rsidRDefault="001D41C4" w:rsidP="001D41C4">
            <w:pPr>
              <w:spacing w:after="15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  <w:p w14:paraId="1DE208AC" w14:textId="77777777" w:rsidR="001D41C4" w:rsidRPr="001D41C4" w:rsidRDefault="001D41C4" w:rsidP="001D41C4">
            <w:pPr>
              <w:spacing w:after="15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3737AD7" w14:textId="77777777" w:rsidR="001D41C4" w:rsidRPr="001D41C4" w:rsidRDefault="001D41C4" w:rsidP="001D41C4">
            <w:pPr>
              <w:spacing w:after="15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Демонстрация интереса к будущей профессии</w:t>
            </w:r>
          </w:p>
        </w:tc>
      </w:tr>
      <w:tr w:rsidR="001D41C4" w:rsidRPr="001D41C4" w14:paraId="7A9CFEB9" w14:textId="77777777" w:rsidTr="001D41C4">
        <w:tc>
          <w:tcPr>
            <w:tcW w:w="4219" w:type="dxa"/>
          </w:tcPr>
          <w:p w14:paraId="229A68B9" w14:textId="77777777" w:rsidR="001D41C4" w:rsidRPr="001D41C4" w:rsidRDefault="001D41C4" w:rsidP="001D41C4">
            <w:pPr>
              <w:spacing w:after="15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ЛР2</w:t>
            </w:r>
          </w:p>
          <w:p w14:paraId="18B058BA" w14:textId="77777777" w:rsidR="001D41C4" w:rsidRPr="001D41C4" w:rsidRDefault="001D41C4" w:rsidP="001D41C4">
            <w:pPr>
              <w:spacing w:after="15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Проявляющий активную</w:t>
            </w:r>
          </w:p>
          <w:p w14:paraId="40489F6D" w14:textId="77777777" w:rsidR="001D41C4" w:rsidRPr="001D41C4" w:rsidRDefault="001D41C4" w:rsidP="001D41C4">
            <w:pPr>
              <w:spacing w:after="15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</w:t>
            </w:r>
            <w:r w:rsidRPr="001D41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взаимодействующий и участвующий в деятельности общественных организаций</w:t>
            </w:r>
          </w:p>
        </w:tc>
        <w:tc>
          <w:tcPr>
            <w:tcW w:w="1559" w:type="dxa"/>
          </w:tcPr>
          <w:p w14:paraId="3D18F9DB" w14:textId="77777777" w:rsidR="001D41C4" w:rsidRPr="001D41C4" w:rsidRDefault="001D41C4" w:rsidP="001D41C4">
            <w:pPr>
              <w:spacing w:after="15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1</w:t>
            </w:r>
          </w:p>
          <w:p w14:paraId="0236178F" w14:textId="77777777" w:rsidR="001D41C4" w:rsidRPr="001D41C4" w:rsidRDefault="001D41C4" w:rsidP="001D41C4">
            <w:pPr>
              <w:spacing w:after="15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</w:tc>
        <w:tc>
          <w:tcPr>
            <w:tcW w:w="4678" w:type="dxa"/>
          </w:tcPr>
          <w:p w14:paraId="703289FC" w14:textId="77777777" w:rsidR="001D41C4" w:rsidRPr="001D41C4" w:rsidRDefault="001D41C4" w:rsidP="001D41C4">
            <w:pPr>
              <w:spacing w:after="15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Оценка собственного продвижения, личностного развития; участие в конкурсах профессионального мастерства, олимпиадах по профессии, викторинах, предметных неделях;</w:t>
            </w:r>
          </w:p>
          <w:p w14:paraId="5DE47BDD" w14:textId="77777777" w:rsidR="001D41C4" w:rsidRPr="001D41C4" w:rsidRDefault="001D41C4" w:rsidP="001D41C4">
            <w:pPr>
              <w:spacing w:after="15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волонтерском движении, общественных объединениях, в студенческом самоуправлении; </w:t>
            </w:r>
          </w:p>
          <w:p w14:paraId="2170ACAC" w14:textId="77777777" w:rsidR="001D41C4" w:rsidRPr="001D41C4" w:rsidRDefault="001D41C4" w:rsidP="001D41C4">
            <w:pPr>
              <w:spacing w:after="15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участие в конкурсах профессионального мастерства и в командных проектах;</w:t>
            </w:r>
          </w:p>
        </w:tc>
      </w:tr>
      <w:tr w:rsidR="001D41C4" w:rsidRPr="001D41C4" w14:paraId="5C00005E" w14:textId="77777777" w:rsidTr="001D41C4">
        <w:tc>
          <w:tcPr>
            <w:tcW w:w="4219" w:type="dxa"/>
          </w:tcPr>
          <w:p w14:paraId="73E500E8" w14:textId="77777777" w:rsidR="001D41C4" w:rsidRPr="001D41C4" w:rsidRDefault="001D41C4" w:rsidP="001D41C4">
            <w:pPr>
              <w:spacing w:after="15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ЛР3</w:t>
            </w:r>
          </w:p>
          <w:p w14:paraId="3360AE4E" w14:textId="77777777" w:rsidR="001D41C4" w:rsidRPr="001D41C4" w:rsidRDefault="001D41C4" w:rsidP="001D41C4">
            <w:pPr>
              <w:spacing w:after="15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Соблюдающий нормы правопорядка, следующий</w:t>
            </w:r>
          </w:p>
          <w:p w14:paraId="1F0BC114" w14:textId="77777777" w:rsidR="001D41C4" w:rsidRPr="001D41C4" w:rsidRDefault="001D41C4" w:rsidP="001D41C4">
            <w:pPr>
              <w:spacing w:after="15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Идеалам гражданского общества, обеспечения безопасности, прав и свобод граждан России.</w:t>
            </w:r>
          </w:p>
          <w:p w14:paraId="20FACE78" w14:textId="77777777" w:rsidR="001D41C4" w:rsidRPr="001D41C4" w:rsidRDefault="001D41C4" w:rsidP="001D41C4">
            <w:pPr>
              <w:spacing w:after="15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 xml:space="preserve">Лояльный к установкам и проявлениям представителей субкультур, отличающий их от групп </w:t>
            </w:r>
            <w:proofErr w:type="gramStart"/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с деструктивными девиантным поведением</w:t>
            </w:r>
            <w:proofErr w:type="gramEnd"/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. Демонстрирующий неприятие и предупреждающий социально опасное поведение окружающих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F9FE5" w14:textId="77777777" w:rsidR="001D41C4" w:rsidRPr="001D41C4" w:rsidRDefault="001D41C4" w:rsidP="001D41C4">
            <w:pPr>
              <w:spacing w:after="15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35E6E9" w14:textId="77777777" w:rsidR="001D41C4" w:rsidRPr="001D41C4" w:rsidRDefault="001D41C4" w:rsidP="001D41C4">
            <w:pPr>
              <w:spacing w:after="15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  <w:p w14:paraId="56E866DD" w14:textId="77777777" w:rsidR="001D41C4" w:rsidRPr="001D41C4" w:rsidRDefault="001D41C4" w:rsidP="001D41C4">
            <w:pPr>
              <w:spacing w:after="15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F0D8B" w14:textId="77777777" w:rsidR="001D41C4" w:rsidRPr="001D41C4" w:rsidRDefault="001D41C4" w:rsidP="001D41C4">
            <w:pPr>
              <w:spacing w:after="15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      </w:r>
          </w:p>
          <w:p w14:paraId="38775E7F" w14:textId="77777777" w:rsidR="001D41C4" w:rsidRPr="001D41C4" w:rsidRDefault="001D41C4" w:rsidP="001D41C4">
            <w:pPr>
              <w:spacing w:after="15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70EF2C" w14:textId="77777777" w:rsidR="001D41C4" w:rsidRPr="001D41C4" w:rsidRDefault="001D41C4" w:rsidP="001D41C4">
            <w:pPr>
              <w:spacing w:after="15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Проявление правовой активности и навыков правомерного поведения, уважения к закону;</w:t>
            </w:r>
          </w:p>
          <w:p w14:paraId="45945E4D" w14:textId="77777777" w:rsidR="001D41C4" w:rsidRPr="001D41C4" w:rsidRDefault="001D41C4" w:rsidP="001D41C4">
            <w:pPr>
              <w:spacing w:after="15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F2785A" w14:textId="77777777" w:rsidR="001D41C4" w:rsidRPr="001D41C4" w:rsidRDefault="001D41C4" w:rsidP="001D41C4">
            <w:pPr>
              <w:spacing w:after="15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Отсутствие фактов проявления идеологии терроризма и экстремизма среди обучающихся;</w:t>
            </w:r>
          </w:p>
        </w:tc>
      </w:tr>
      <w:tr w:rsidR="001D41C4" w:rsidRPr="001D41C4" w14:paraId="20AA1526" w14:textId="77777777" w:rsidTr="001D41C4">
        <w:tc>
          <w:tcPr>
            <w:tcW w:w="4219" w:type="dxa"/>
          </w:tcPr>
          <w:p w14:paraId="071AF0AA" w14:textId="77777777" w:rsidR="001D41C4" w:rsidRPr="001D41C4" w:rsidRDefault="001D41C4" w:rsidP="001D41C4">
            <w:pPr>
              <w:spacing w:after="15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ЛР4</w:t>
            </w:r>
          </w:p>
          <w:p w14:paraId="2F8F6D6B" w14:textId="77777777" w:rsidR="001D41C4" w:rsidRPr="001D41C4" w:rsidRDefault="001D41C4" w:rsidP="001D41C4">
            <w:pPr>
              <w:spacing w:after="15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Проявляющий и демонстрирующий уважение к людям труда, осознающий ценность собственного труда.</w:t>
            </w:r>
          </w:p>
          <w:p w14:paraId="2C657C89" w14:textId="77777777" w:rsidR="001D41C4" w:rsidRPr="001D41C4" w:rsidRDefault="001D41C4" w:rsidP="001D41C4">
            <w:pPr>
              <w:spacing w:after="15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 xml:space="preserve">Стремящийся к формированию в сетевой среде личностного и профессионального </w:t>
            </w:r>
            <w:proofErr w:type="gramStart"/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конструктивного  «</w:t>
            </w:r>
            <w:proofErr w:type="gramEnd"/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цифрового следа»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7655E" w14:textId="77777777" w:rsidR="001D41C4" w:rsidRPr="001D41C4" w:rsidRDefault="001D41C4" w:rsidP="001D41C4">
            <w:pPr>
              <w:spacing w:after="15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  <w:p w14:paraId="35A89992" w14:textId="77777777" w:rsidR="001D41C4" w:rsidRPr="001D41C4" w:rsidRDefault="001D41C4" w:rsidP="001D41C4">
            <w:pPr>
              <w:spacing w:after="15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</w:p>
          <w:p w14:paraId="20184863" w14:textId="77777777" w:rsidR="001D41C4" w:rsidRPr="001D41C4" w:rsidRDefault="001D41C4" w:rsidP="001D41C4">
            <w:pPr>
              <w:spacing w:after="15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ОК 3</w:t>
            </w:r>
          </w:p>
          <w:p w14:paraId="5E9DC957" w14:textId="77777777" w:rsidR="001D41C4" w:rsidRPr="001D41C4" w:rsidRDefault="001D41C4" w:rsidP="001D41C4">
            <w:pPr>
              <w:spacing w:after="15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  <w:p w14:paraId="66420477" w14:textId="77777777" w:rsidR="001D41C4" w:rsidRPr="001D41C4" w:rsidRDefault="001D41C4" w:rsidP="001D41C4">
            <w:pPr>
              <w:spacing w:after="15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  <w:p w14:paraId="0DB23EB9" w14:textId="77777777" w:rsidR="001D41C4" w:rsidRPr="001D41C4" w:rsidRDefault="001D41C4" w:rsidP="001D41C4">
            <w:pPr>
              <w:spacing w:after="15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1CEB7E" w14:textId="77777777" w:rsidR="001D41C4" w:rsidRPr="001D41C4" w:rsidRDefault="001D41C4" w:rsidP="001D41C4">
            <w:pPr>
              <w:spacing w:after="15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301AA" w14:textId="77777777" w:rsidR="001D41C4" w:rsidRPr="001D41C4" w:rsidRDefault="001D41C4" w:rsidP="001D41C4">
            <w:pPr>
              <w:spacing w:after="15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Демонстрация интереса к будущей профессии;</w:t>
            </w:r>
          </w:p>
          <w:p w14:paraId="46E395C6" w14:textId="77777777" w:rsidR="001D41C4" w:rsidRPr="001D41C4" w:rsidRDefault="001D41C4" w:rsidP="001D41C4">
            <w:pPr>
              <w:spacing w:after="15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Конструктивное взаимодействие в учебном коллективе;</w:t>
            </w:r>
          </w:p>
          <w:p w14:paraId="23F59D8E" w14:textId="77777777" w:rsidR="001D41C4" w:rsidRPr="001D41C4" w:rsidRDefault="001D41C4" w:rsidP="001D41C4">
            <w:pPr>
              <w:spacing w:after="15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Проявление</w:t>
            </w: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культуры потребления </w:t>
            </w:r>
            <w:proofErr w:type="spellStart"/>
            <w:proofErr w:type="gramStart"/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информации,умений</w:t>
            </w:r>
            <w:proofErr w:type="spellEnd"/>
            <w:proofErr w:type="gramEnd"/>
            <w:r w:rsidRPr="001D41C4">
              <w:rPr>
                <w:rFonts w:ascii="Times New Roman" w:hAnsi="Times New Roman" w:cs="Times New Roman"/>
                <w:sz w:val="24"/>
                <w:szCs w:val="24"/>
              </w:rPr>
              <w:t xml:space="preserve"> и навыков пользования компьютерной техникой навыков отбора и критического </w:t>
            </w:r>
            <w:proofErr w:type="gramStart"/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анализа  информации</w:t>
            </w:r>
            <w:proofErr w:type="gramEnd"/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, умении ориентироваться</w:t>
            </w: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ab/>
              <w:t>в информационном   пространстве;</w:t>
            </w:r>
          </w:p>
        </w:tc>
      </w:tr>
      <w:tr w:rsidR="001D41C4" w:rsidRPr="001D41C4" w14:paraId="78B17C63" w14:textId="77777777" w:rsidTr="001D41C4">
        <w:tc>
          <w:tcPr>
            <w:tcW w:w="4219" w:type="dxa"/>
          </w:tcPr>
          <w:p w14:paraId="37FA0E00" w14:textId="77777777" w:rsidR="001D41C4" w:rsidRPr="001D41C4" w:rsidRDefault="001D41C4" w:rsidP="001D41C4">
            <w:pPr>
              <w:spacing w:after="15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ЛР5</w:t>
            </w:r>
          </w:p>
          <w:p w14:paraId="0EF7DC83" w14:textId="77777777" w:rsidR="001D41C4" w:rsidRPr="001D41C4" w:rsidRDefault="001D41C4" w:rsidP="001D41C4">
            <w:pPr>
              <w:spacing w:after="15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Демонстрирующий приверженность к родной культуре, исторической памяти на основе любви к Родине, родному   народу, малой   родине,</w:t>
            </w:r>
          </w:p>
          <w:p w14:paraId="55D33E24" w14:textId="77777777" w:rsidR="001D41C4" w:rsidRPr="001D41C4" w:rsidRDefault="001D41C4" w:rsidP="001D41C4">
            <w:pPr>
              <w:spacing w:after="15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Принятию традиционных ценностей многонационального народа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3DFE5" w14:textId="77777777" w:rsidR="001D41C4" w:rsidRPr="001D41C4" w:rsidRDefault="001D41C4" w:rsidP="001D41C4">
            <w:pPr>
              <w:spacing w:after="15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ОК 5</w:t>
            </w:r>
          </w:p>
          <w:p w14:paraId="43B10E7C" w14:textId="77777777" w:rsidR="001D41C4" w:rsidRPr="001D41C4" w:rsidRDefault="001D41C4" w:rsidP="001D41C4">
            <w:pPr>
              <w:spacing w:after="15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  <w:p w14:paraId="7A859105" w14:textId="77777777" w:rsidR="001D41C4" w:rsidRPr="001D41C4" w:rsidRDefault="001D41C4" w:rsidP="001D41C4">
            <w:pPr>
              <w:spacing w:after="15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9752F" w14:textId="77777777" w:rsidR="001D41C4" w:rsidRPr="001D41C4" w:rsidRDefault="001D41C4" w:rsidP="001D41C4">
            <w:pPr>
              <w:spacing w:after="15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Участие в реализации просветительских программ, военно-исторических, краеведческих отрядах и   молодежных объединениях;</w:t>
            </w:r>
          </w:p>
        </w:tc>
      </w:tr>
      <w:tr w:rsidR="001D41C4" w:rsidRPr="001D41C4" w14:paraId="0DDE64B7" w14:textId="77777777" w:rsidTr="001D41C4">
        <w:tc>
          <w:tcPr>
            <w:tcW w:w="4219" w:type="dxa"/>
          </w:tcPr>
          <w:p w14:paraId="4BFDECF5" w14:textId="77777777" w:rsidR="001D41C4" w:rsidRPr="001D41C4" w:rsidRDefault="001D41C4" w:rsidP="001D41C4">
            <w:pPr>
              <w:spacing w:after="15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ЛР6</w:t>
            </w:r>
          </w:p>
          <w:p w14:paraId="67784ABE" w14:textId="77777777" w:rsidR="001D41C4" w:rsidRPr="001D41C4" w:rsidRDefault="001D41C4" w:rsidP="001D41C4">
            <w:pPr>
              <w:spacing w:after="15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84FC4" w14:textId="77777777" w:rsidR="001D41C4" w:rsidRPr="001D41C4" w:rsidRDefault="001D41C4" w:rsidP="001D41C4">
            <w:pPr>
              <w:spacing w:after="15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ОК 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8C587" w14:textId="77777777" w:rsidR="001D41C4" w:rsidRPr="001D41C4" w:rsidRDefault="001D41C4" w:rsidP="001D41C4">
            <w:pPr>
              <w:spacing w:after="15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Демонстрация</w:t>
            </w: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ab/>
              <w:t>навыков межличностного делового общения, социального имиджа;</w:t>
            </w:r>
          </w:p>
          <w:p w14:paraId="713EB624" w14:textId="77777777" w:rsidR="001D41C4" w:rsidRPr="001D41C4" w:rsidRDefault="001D41C4" w:rsidP="001D41C4">
            <w:pPr>
              <w:spacing w:after="15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Добровольческие инициативы по поддержки инвалидов и престарелых граждан;</w:t>
            </w:r>
          </w:p>
        </w:tc>
      </w:tr>
      <w:tr w:rsidR="001D41C4" w:rsidRPr="001D41C4" w14:paraId="272C3B97" w14:textId="77777777" w:rsidTr="001D41C4">
        <w:tc>
          <w:tcPr>
            <w:tcW w:w="4219" w:type="dxa"/>
          </w:tcPr>
          <w:p w14:paraId="27CA67AB" w14:textId="77777777" w:rsidR="001D41C4" w:rsidRPr="001D41C4" w:rsidRDefault="001D41C4" w:rsidP="001D41C4">
            <w:pPr>
              <w:spacing w:after="15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ЛР7</w:t>
            </w:r>
          </w:p>
          <w:p w14:paraId="1AF7E4E3" w14:textId="77777777" w:rsidR="001D41C4" w:rsidRPr="001D41C4" w:rsidRDefault="001D41C4" w:rsidP="001D41C4">
            <w:pPr>
              <w:spacing w:after="15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Осознающий приоритетную ценность личности человека; уважающий собственную и чужую уникальность</w:t>
            </w:r>
            <w:r w:rsidRPr="001D41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в различных ситуациях, во всех формах и видах деятельности.</w:t>
            </w:r>
          </w:p>
        </w:tc>
        <w:tc>
          <w:tcPr>
            <w:tcW w:w="1559" w:type="dxa"/>
          </w:tcPr>
          <w:p w14:paraId="3314A32B" w14:textId="77777777" w:rsidR="001D41C4" w:rsidRPr="001D41C4" w:rsidRDefault="001D41C4" w:rsidP="001D41C4">
            <w:pPr>
              <w:spacing w:after="15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1</w:t>
            </w:r>
          </w:p>
          <w:p w14:paraId="39C48622" w14:textId="77777777" w:rsidR="001D41C4" w:rsidRPr="001D41C4" w:rsidRDefault="001D41C4" w:rsidP="001D41C4">
            <w:pPr>
              <w:spacing w:after="15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</w:p>
          <w:p w14:paraId="435A9434" w14:textId="77777777" w:rsidR="001D41C4" w:rsidRPr="001D41C4" w:rsidRDefault="001D41C4" w:rsidP="001D41C4">
            <w:pPr>
              <w:spacing w:after="15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ОК 3</w:t>
            </w:r>
          </w:p>
          <w:p w14:paraId="04F45E2B" w14:textId="77777777" w:rsidR="001D41C4" w:rsidRPr="001D41C4" w:rsidRDefault="001D41C4" w:rsidP="001D41C4">
            <w:pPr>
              <w:spacing w:after="15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  <w:p w14:paraId="2DCD51D8" w14:textId="77777777" w:rsidR="001D41C4" w:rsidRPr="001D41C4" w:rsidRDefault="001D41C4" w:rsidP="001D41C4">
            <w:pPr>
              <w:spacing w:after="15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5</w:t>
            </w:r>
          </w:p>
          <w:p w14:paraId="38C9841E" w14:textId="77777777" w:rsidR="001D41C4" w:rsidRPr="001D41C4" w:rsidRDefault="001D41C4" w:rsidP="001D41C4">
            <w:pPr>
              <w:spacing w:after="15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ОК 6</w:t>
            </w:r>
          </w:p>
          <w:p w14:paraId="25DE32AA" w14:textId="77777777" w:rsidR="001D41C4" w:rsidRPr="001D41C4" w:rsidRDefault="001D41C4" w:rsidP="001D41C4">
            <w:pPr>
              <w:spacing w:after="15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  <w:p w14:paraId="584A6D56" w14:textId="77777777" w:rsidR="001D41C4" w:rsidRPr="001D41C4" w:rsidRDefault="001D41C4" w:rsidP="001D41C4">
            <w:pPr>
              <w:spacing w:after="15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3A516451" w14:textId="77777777" w:rsidR="001D41C4" w:rsidRPr="001D41C4" w:rsidRDefault="001D41C4" w:rsidP="001D41C4">
            <w:pPr>
              <w:spacing w:after="15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Участие в исследовательской и проектной работе;</w:t>
            </w:r>
          </w:p>
          <w:p w14:paraId="5F825CBA" w14:textId="77777777" w:rsidR="001D41C4" w:rsidRPr="001D41C4" w:rsidRDefault="001D41C4" w:rsidP="001D41C4">
            <w:pPr>
              <w:spacing w:after="15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этических норм общения при взаимодействии с обучающимися, </w:t>
            </w:r>
            <w:r w:rsidRPr="001D41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преподавателями, мастерами и руководителями практики;</w:t>
            </w:r>
          </w:p>
        </w:tc>
      </w:tr>
      <w:tr w:rsidR="001D41C4" w:rsidRPr="001D41C4" w14:paraId="3449979E" w14:textId="77777777" w:rsidTr="001D41C4">
        <w:tc>
          <w:tcPr>
            <w:tcW w:w="4219" w:type="dxa"/>
          </w:tcPr>
          <w:p w14:paraId="66F6D889" w14:textId="77777777" w:rsidR="001D41C4" w:rsidRPr="001D41C4" w:rsidRDefault="001D41C4" w:rsidP="001D41C4">
            <w:pPr>
              <w:spacing w:after="15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ЛР8</w:t>
            </w:r>
          </w:p>
          <w:p w14:paraId="26DDE0F4" w14:textId="77777777" w:rsidR="001D41C4" w:rsidRPr="001D41C4" w:rsidRDefault="001D41C4" w:rsidP="001D41C4">
            <w:pPr>
              <w:spacing w:after="15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 xml:space="preserve">Проявляющий и демонстрирующий уважение к представителям различных этнокультурных, социальных, конфессиональных и </w:t>
            </w:r>
            <w:proofErr w:type="gramStart"/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иных  групп</w:t>
            </w:r>
            <w:proofErr w:type="gramEnd"/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90BBAAC" w14:textId="77777777" w:rsidR="001D41C4" w:rsidRPr="001D41C4" w:rsidRDefault="001D41C4" w:rsidP="001D41C4">
            <w:pPr>
              <w:spacing w:after="15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51DA5" w14:textId="77777777" w:rsidR="001D41C4" w:rsidRPr="001D41C4" w:rsidRDefault="001D41C4" w:rsidP="001D41C4">
            <w:pPr>
              <w:spacing w:after="15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ОК6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F0F84" w14:textId="77777777" w:rsidR="001D41C4" w:rsidRPr="001D41C4" w:rsidRDefault="001D41C4" w:rsidP="001D41C4">
            <w:pPr>
              <w:spacing w:after="15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      </w:r>
          </w:p>
          <w:p w14:paraId="49132D38" w14:textId="77777777" w:rsidR="001D41C4" w:rsidRPr="001D41C4" w:rsidRDefault="001D41C4" w:rsidP="001D41C4">
            <w:pPr>
              <w:spacing w:after="15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Отсутствие фактов проявления идеологии терроризма и экстремизма среди обучающихся;</w:t>
            </w:r>
          </w:p>
          <w:p w14:paraId="7FBA9741" w14:textId="77777777" w:rsidR="001D41C4" w:rsidRPr="001D41C4" w:rsidRDefault="001D41C4" w:rsidP="001D41C4">
            <w:pPr>
              <w:spacing w:after="15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отсутствие социальных конфликтов среди обучающихся, основанных на межнациональной, межрелигиозной почве;</w:t>
            </w:r>
          </w:p>
        </w:tc>
      </w:tr>
      <w:tr w:rsidR="001D41C4" w:rsidRPr="001D41C4" w14:paraId="09087724" w14:textId="77777777" w:rsidTr="001D41C4">
        <w:tc>
          <w:tcPr>
            <w:tcW w:w="4219" w:type="dxa"/>
          </w:tcPr>
          <w:p w14:paraId="064A5DBF" w14:textId="77777777" w:rsidR="001D41C4" w:rsidRPr="001D41C4" w:rsidRDefault="001D41C4" w:rsidP="001D41C4">
            <w:pPr>
              <w:spacing w:after="15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ЛР9</w:t>
            </w:r>
          </w:p>
          <w:p w14:paraId="6DFB1797" w14:textId="77777777" w:rsidR="001D41C4" w:rsidRPr="001D41C4" w:rsidRDefault="001D41C4" w:rsidP="001D41C4">
            <w:pPr>
              <w:spacing w:after="15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</w:t>
            </w:r>
          </w:p>
          <w:p w14:paraId="54C4E654" w14:textId="77777777" w:rsidR="001D41C4" w:rsidRPr="001D41C4" w:rsidRDefault="001D41C4" w:rsidP="001D41C4">
            <w:pPr>
              <w:spacing w:after="15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 xml:space="preserve">Сохраняющий психологическую устойчивость в ситуативно сложных или стремительно </w:t>
            </w:r>
            <w:proofErr w:type="gramStart"/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меняющихся  ситуациях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502B4" w14:textId="77777777" w:rsidR="001D41C4" w:rsidRPr="001D41C4" w:rsidRDefault="001D41C4" w:rsidP="001D41C4">
            <w:pPr>
              <w:spacing w:after="15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5733B" w14:textId="77777777" w:rsidR="001D41C4" w:rsidRPr="001D41C4" w:rsidRDefault="001D41C4" w:rsidP="001D41C4">
            <w:pPr>
              <w:spacing w:after="15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Демонстрация</w:t>
            </w: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ab/>
              <w:t>навыков здорового образа жизни и высокий уровень культуры здоровья обучающихся;</w:t>
            </w:r>
          </w:p>
          <w:p w14:paraId="09226EFC" w14:textId="77777777" w:rsidR="001D41C4" w:rsidRPr="001D41C4" w:rsidRDefault="001D41C4" w:rsidP="001D41C4">
            <w:pPr>
              <w:spacing w:after="15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Участие во внеурочных мероприятиях, спортивных секциях, творческих объединениях</w:t>
            </w:r>
          </w:p>
        </w:tc>
      </w:tr>
      <w:tr w:rsidR="001D41C4" w:rsidRPr="001D41C4" w14:paraId="1C16FD4D" w14:textId="77777777" w:rsidTr="001D41C4">
        <w:tc>
          <w:tcPr>
            <w:tcW w:w="4219" w:type="dxa"/>
          </w:tcPr>
          <w:p w14:paraId="24CF5F65" w14:textId="77777777" w:rsidR="001D41C4" w:rsidRPr="001D41C4" w:rsidRDefault="001D41C4" w:rsidP="001D41C4">
            <w:pPr>
              <w:spacing w:after="15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ЛР10</w:t>
            </w:r>
          </w:p>
          <w:p w14:paraId="428B6BD3" w14:textId="77777777" w:rsidR="001D41C4" w:rsidRPr="001D41C4" w:rsidRDefault="001D41C4" w:rsidP="001D41C4">
            <w:pPr>
              <w:spacing w:after="15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Заботящийся  о</w:t>
            </w:r>
            <w:proofErr w:type="gramEnd"/>
            <w:r w:rsidRPr="001D41C4">
              <w:rPr>
                <w:rFonts w:ascii="Times New Roman" w:hAnsi="Times New Roman" w:cs="Times New Roman"/>
                <w:sz w:val="24"/>
                <w:szCs w:val="24"/>
              </w:rPr>
              <w:t xml:space="preserve"> защите окружающей среды, собственной и чужой безопасности, в том числе цифровой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45816" w14:textId="77777777" w:rsidR="001D41C4" w:rsidRPr="001D41C4" w:rsidRDefault="001D41C4" w:rsidP="001D41C4">
            <w:pPr>
              <w:spacing w:after="15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ОК 8</w:t>
            </w:r>
          </w:p>
          <w:p w14:paraId="16A44D6A" w14:textId="77777777" w:rsidR="001D41C4" w:rsidRPr="001D41C4" w:rsidRDefault="001D41C4" w:rsidP="001D41C4">
            <w:pPr>
              <w:spacing w:after="15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A9414" w14:textId="77777777" w:rsidR="001D41C4" w:rsidRPr="001D41C4" w:rsidRDefault="001D41C4" w:rsidP="001D41C4">
            <w:pPr>
              <w:spacing w:after="15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 xml:space="preserve">Проявление экологической культуры, бережного отношения </w:t>
            </w:r>
            <w:proofErr w:type="gramStart"/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к  родной</w:t>
            </w:r>
            <w:proofErr w:type="gramEnd"/>
            <w:r w:rsidRPr="001D41C4">
              <w:rPr>
                <w:rFonts w:ascii="Times New Roman" w:hAnsi="Times New Roman" w:cs="Times New Roman"/>
                <w:sz w:val="24"/>
                <w:szCs w:val="24"/>
              </w:rPr>
              <w:t xml:space="preserve">  земле, природным богатствам России и мира;</w:t>
            </w:r>
          </w:p>
          <w:p w14:paraId="3A4FA26D" w14:textId="77777777" w:rsidR="001D41C4" w:rsidRPr="001D41C4" w:rsidRDefault="001D41C4" w:rsidP="001D41C4">
            <w:pPr>
              <w:spacing w:after="15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Демонстрация умений и навыков разумного природопользования, нетерпимого отношения к действиям, приносящим вред экологии;</w:t>
            </w:r>
          </w:p>
        </w:tc>
      </w:tr>
      <w:tr w:rsidR="001D41C4" w:rsidRPr="001D41C4" w14:paraId="65CC5B29" w14:textId="77777777" w:rsidTr="001D41C4">
        <w:tc>
          <w:tcPr>
            <w:tcW w:w="4219" w:type="dxa"/>
          </w:tcPr>
          <w:p w14:paraId="39003450" w14:textId="77777777" w:rsidR="001D41C4" w:rsidRPr="001D41C4" w:rsidRDefault="001D41C4" w:rsidP="001D41C4">
            <w:pPr>
              <w:spacing w:after="15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ЛР11</w:t>
            </w:r>
          </w:p>
          <w:p w14:paraId="57E3A386" w14:textId="77777777" w:rsidR="001D41C4" w:rsidRPr="001D41C4" w:rsidRDefault="001D41C4" w:rsidP="001D41C4">
            <w:pPr>
              <w:spacing w:after="15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Проявляющий уважение</w:t>
            </w: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ab/>
              <w:t>к эстетическим ценностям, обладающий основам и эстетической культуры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529F0" w14:textId="77777777" w:rsidR="001D41C4" w:rsidRPr="001D41C4" w:rsidRDefault="001D41C4" w:rsidP="001D41C4">
            <w:pPr>
              <w:spacing w:after="15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6C95D" w14:textId="77777777" w:rsidR="001D41C4" w:rsidRPr="001D41C4" w:rsidRDefault="001D41C4" w:rsidP="001D41C4">
            <w:pPr>
              <w:spacing w:after="15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Участие в культурных программах и проектах, посещение концертов, музеев, театров, кинотеатров,</w:t>
            </w:r>
          </w:p>
          <w:p w14:paraId="53079AD9" w14:textId="77777777" w:rsidR="001D41C4" w:rsidRPr="001D41C4" w:rsidRDefault="001D41C4" w:rsidP="001D41C4">
            <w:pPr>
              <w:spacing w:after="15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Художественных выставок;</w:t>
            </w:r>
          </w:p>
        </w:tc>
      </w:tr>
      <w:tr w:rsidR="001D41C4" w:rsidRPr="001D41C4" w14:paraId="1E5CBF53" w14:textId="77777777" w:rsidTr="001D41C4">
        <w:tc>
          <w:tcPr>
            <w:tcW w:w="4219" w:type="dxa"/>
          </w:tcPr>
          <w:p w14:paraId="6BD2160C" w14:textId="77777777" w:rsidR="001D41C4" w:rsidRPr="001D41C4" w:rsidRDefault="001D41C4" w:rsidP="001D41C4">
            <w:pPr>
              <w:spacing w:after="15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ЛР12</w:t>
            </w:r>
          </w:p>
          <w:p w14:paraId="75A4C89C" w14:textId="77777777" w:rsidR="001D41C4" w:rsidRPr="001D41C4" w:rsidRDefault="001D41C4" w:rsidP="001D41C4">
            <w:pPr>
              <w:spacing w:after="15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Принимающий семейные ценности, готовый к созданию семьи и воспитанию детей;</w:t>
            </w:r>
          </w:p>
          <w:p w14:paraId="4DB10B6C" w14:textId="77777777" w:rsidR="001D41C4" w:rsidRPr="001D41C4" w:rsidRDefault="001D41C4" w:rsidP="001D41C4">
            <w:pPr>
              <w:spacing w:after="15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Демонстрирующий неприятие насилия в семье, ухода от родительской ответственности, </w:t>
            </w:r>
            <w:proofErr w:type="gramStart"/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отказа  от</w:t>
            </w:r>
            <w:proofErr w:type="gramEnd"/>
            <w:r w:rsidRPr="001D41C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1D41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отношений  со</w:t>
            </w:r>
            <w:proofErr w:type="gramEnd"/>
            <w:r w:rsidRPr="001D41C4">
              <w:rPr>
                <w:rFonts w:ascii="Times New Roman" w:hAnsi="Times New Roman" w:cs="Times New Roman"/>
                <w:sz w:val="24"/>
                <w:szCs w:val="24"/>
              </w:rPr>
              <w:t xml:space="preserve">  своими детьми и их финансового содержания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006BA" w14:textId="77777777" w:rsidR="001D41C4" w:rsidRPr="001D41C4" w:rsidRDefault="001D41C4" w:rsidP="001D41C4">
            <w:pPr>
              <w:spacing w:after="15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2</w:t>
            </w:r>
          </w:p>
          <w:p w14:paraId="2DDED4E7" w14:textId="77777777" w:rsidR="001D41C4" w:rsidRPr="001D41C4" w:rsidRDefault="001D41C4" w:rsidP="001D41C4">
            <w:pPr>
              <w:spacing w:after="15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ОК 5</w:t>
            </w:r>
          </w:p>
          <w:p w14:paraId="589A78C2" w14:textId="77777777" w:rsidR="001D41C4" w:rsidRPr="001D41C4" w:rsidRDefault="001D41C4" w:rsidP="001D41C4">
            <w:pPr>
              <w:spacing w:after="15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ОК 6</w:t>
            </w:r>
          </w:p>
          <w:p w14:paraId="39179852" w14:textId="77777777" w:rsidR="001D41C4" w:rsidRPr="001D41C4" w:rsidRDefault="001D41C4" w:rsidP="001D41C4">
            <w:pPr>
              <w:spacing w:after="15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  <w:p w14:paraId="593B6691" w14:textId="77777777" w:rsidR="001D41C4" w:rsidRPr="001D41C4" w:rsidRDefault="001D41C4" w:rsidP="001D41C4">
            <w:pPr>
              <w:spacing w:after="15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AAE47" w14:textId="77777777" w:rsidR="001D41C4" w:rsidRPr="001D41C4" w:rsidRDefault="001D41C4" w:rsidP="001D41C4">
            <w:pPr>
              <w:spacing w:after="15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1C4">
              <w:rPr>
                <w:rFonts w:ascii="Times New Roman" w:hAnsi="Times New Roman" w:cs="Times New Roman"/>
                <w:sz w:val="24"/>
                <w:szCs w:val="24"/>
              </w:rPr>
              <w:t>Проявление экономической и финансовой культуры, экономической грамотности, а также собственной адекватной позиции и по отношению к социально-экономической действительности.</w:t>
            </w:r>
          </w:p>
        </w:tc>
      </w:tr>
    </w:tbl>
    <w:p w14:paraId="67248B59" w14:textId="77777777" w:rsidR="001D41C4" w:rsidRPr="00E87C55" w:rsidRDefault="001D41C4" w:rsidP="001D41C4">
      <w:pPr>
        <w:spacing w:after="15"/>
        <w:jc w:val="center"/>
        <w:rPr>
          <w:rFonts w:ascii="Times New Roman" w:hAnsi="Times New Roman"/>
          <w:b/>
          <w:sz w:val="24"/>
          <w:szCs w:val="24"/>
        </w:rPr>
      </w:pPr>
    </w:p>
    <w:p w14:paraId="0002B804" w14:textId="77777777" w:rsidR="004573C2" w:rsidRPr="00FA594F" w:rsidRDefault="001D41C4" w:rsidP="001D41C4">
      <w:pPr>
        <w:spacing w:after="15"/>
        <w:jc w:val="both"/>
        <w:rPr>
          <w:rFonts w:ascii="Times New Roman" w:hAnsi="Times New Roman" w:cs="Times New Roman"/>
        </w:rPr>
      </w:pPr>
      <w:r w:rsidRPr="00E87C55">
        <w:rPr>
          <w:rFonts w:ascii="Times New Roman" w:hAnsi="Times New Roman"/>
          <w:b/>
          <w:sz w:val="24"/>
          <w:szCs w:val="24"/>
        </w:rPr>
        <w:t xml:space="preserve"> </w:t>
      </w:r>
    </w:p>
    <w:p w14:paraId="035A2D66" w14:textId="77777777" w:rsidR="004573C2" w:rsidRPr="00FA594F" w:rsidRDefault="004573C2" w:rsidP="00256C36">
      <w:pPr>
        <w:spacing w:after="0" w:line="240" w:lineRule="auto"/>
        <w:rPr>
          <w:rFonts w:ascii="Times New Roman" w:hAnsi="Times New Roman" w:cs="Times New Roman"/>
        </w:rPr>
      </w:pPr>
    </w:p>
    <w:sectPr w:rsidR="004573C2" w:rsidRPr="00FA594F" w:rsidSect="00FA594F">
      <w:footerReference w:type="default" r:id="rId11"/>
      <w:pgSz w:w="11906" w:h="16838"/>
      <w:pgMar w:top="1134" w:right="397" w:bottom="397" w:left="1134" w:header="720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69D7E" w14:textId="77777777" w:rsidR="001A38C2" w:rsidRDefault="001A38C2" w:rsidP="003E39F3">
      <w:pPr>
        <w:spacing w:after="0" w:line="240" w:lineRule="auto"/>
      </w:pPr>
      <w:r>
        <w:separator/>
      </w:r>
    </w:p>
  </w:endnote>
  <w:endnote w:type="continuationSeparator" w:id="0">
    <w:p w14:paraId="4BB4F34D" w14:textId="77777777" w:rsidR="001A38C2" w:rsidRDefault="001A38C2" w:rsidP="003E3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2C053" w14:textId="77777777" w:rsidR="00FD21B9" w:rsidRDefault="00F93C65" w:rsidP="00E2797A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FD21B9"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3AF91621" w14:textId="77777777" w:rsidR="00FD21B9" w:rsidRDefault="00FD21B9" w:rsidP="00E2797A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196469"/>
      <w:docPartObj>
        <w:docPartGallery w:val="Page Numbers (Bottom of Page)"/>
        <w:docPartUnique/>
      </w:docPartObj>
    </w:sdtPr>
    <w:sdtEndPr/>
    <w:sdtContent>
      <w:p w14:paraId="32CEED98" w14:textId="77777777" w:rsidR="00FD21B9" w:rsidRDefault="00CF72F3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77D9E69" w14:textId="77777777" w:rsidR="00FD21B9" w:rsidRDefault="00FD21B9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4502E" w14:textId="77777777" w:rsidR="00FD21B9" w:rsidRDefault="00755D87">
    <w:pPr>
      <w:pStyle w:val="a4"/>
      <w:ind w:right="360"/>
    </w:pPr>
    <w:r>
      <w:pict w14:anchorId="617A9B9A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779.25pt;margin-top:.05pt;width:5.9pt;height:13.75pt;z-index:251656192;mso-wrap-distance-left:0;mso-wrap-distance-right:0;mso-position-horizontal-relative:page" stroked="f">
          <v:fill opacity="0" color2="black"/>
          <v:textbox inset="0,0,0,0">
            <w:txbxContent>
              <w:p w14:paraId="7F43DABF" w14:textId="77777777" w:rsidR="00FD21B9" w:rsidRDefault="00F93C65">
                <w:pPr>
                  <w:pStyle w:val="a4"/>
                </w:pPr>
                <w:r>
                  <w:rPr>
                    <w:rStyle w:val="a3"/>
                  </w:rPr>
                  <w:fldChar w:fldCharType="begin"/>
                </w:r>
                <w:r w:rsidR="00FD21B9"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CF72F3">
                  <w:rPr>
                    <w:rStyle w:val="a3"/>
                    <w:noProof/>
                  </w:rPr>
                  <w:t>8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  <w:r>
      <w:pict w14:anchorId="37B03DE9">
        <v:shape id="_x0000_s1026" type="#_x0000_t202" style="position:absolute;margin-left:779.25pt;margin-top:.05pt;width:5.85pt;height:13.7pt;z-index:251658240;mso-wrap-distance-left:0;mso-wrap-distance-right:0;mso-position-horizontal-relative:page" stroked="f">
          <v:fill opacity="0" color2="black"/>
          <v:textbox inset="0,0,0,0">
            <w:txbxContent>
              <w:p w14:paraId="533F2691" w14:textId="77777777" w:rsidR="00FD21B9" w:rsidRDefault="00F93C65">
                <w:pPr>
                  <w:pStyle w:val="a4"/>
                </w:pPr>
                <w:r>
                  <w:rPr>
                    <w:rStyle w:val="a3"/>
                  </w:rPr>
                  <w:fldChar w:fldCharType="begin"/>
                </w:r>
                <w:r w:rsidR="00FD21B9"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CF72F3">
                  <w:rPr>
                    <w:rStyle w:val="a3"/>
                    <w:noProof/>
                  </w:rPr>
                  <w:t>8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41AEE" w14:textId="77777777" w:rsidR="00FD21B9" w:rsidRDefault="00CF72F3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12</w:t>
    </w:r>
    <w:r>
      <w:rPr>
        <w:noProof/>
      </w:rPr>
      <w:fldChar w:fldCharType="end"/>
    </w:r>
  </w:p>
  <w:p w14:paraId="0649F388" w14:textId="77777777" w:rsidR="00FD21B9" w:rsidRDefault="00FD21B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60D38" w14:textId="77777777" w:rsidR="001A38C2" w:rsidRDefault="001A38C2" w:rsidP="003E39F3">
      <w:pPr>
        <w:spacing w:after="0" w:line="240" w:lineRule="auto"/>
      </w:pPr>
      <w:r>
        <w:separator/>
      </w:r>
    </w:p>
  </w:footnote>
  <w:footnote w:type="continuationSeparator" w:id="0">
    <w:p w14:paraId="7B0F09C7" w14:textId="77777777" w:rsidR="001A38C2" w:rsidRDefault="001A38C2" w:rsidP="003E39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75885F02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</w:abstractNum>
  <w:abstractNum w:abstractNumId="3" w15:restartNumberingAfterBreak="0">
    <w:nsid w:val="00000006"/>
    <w:multiLevelType w:val="multilevel"/>
    <w:tmpl w:val="00000006"/>
    <w:name w:val="WW8Num9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b/>
      </w:rPr>
    </w:lvl>
  </w:abstractNum>
  <w:abstractNum w:abstractNumId="4" w15:restartNumberingAfterBreak="0">
    <w:nsid w:val="00000007"/>
    <w:multiLevelType w:val="singleLevel"/>
    <w:tmpl w:val="00000007"/>
    <w:name w:val="WW8Num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5" w15:restartNumberingAfterBreak="0">
    <w:nsid w:val="0452735B"/>
    <w:multiLevelType w:val="multilevel"/>
    <w:tmpl w:val="FE244D66"/>
    <w:lvl w:ilvl="0">
      <w:start w:val="1"/>
      <w:numFmt w:val="decimal"/>
      <w:lvlText w:val="%1."/>
      <w:lvlJc w:val="left"/>
      <w:pPr>
        <w:ind w:left="1069" w:hanging="360"/>
      </w:pPr>
      <w:rPr>
        <w:rFonts w:cs="Calibri" w:hint="default"/>
        <w:b/>
        <w:sz w:val="24"/>
      </w:rPr>
    </w:lvl>
    <w:lvl w:ilvl="1">
      <w:start w:val="2"/>
      <w:numFmt w:val="decimal"/>
      <w:isLgl/>
      <w:lvlText w:val="%1.%2."/>
      <w:lvlJc w:val="left"/>
      <w:pPr>
        <w:ind w:left="2239" w:hanging="153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239" w:hanging="153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39" w:hanging="153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39" w:hanging="153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39" w:hanging="153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6" w15:restartNumberingAfterBreak="0">
    <w:nsid w:val="107F19BE"/>
    <w:multiLevelType w:val="hybridMultilevel"/>
    <w:tmpl w:val="627A55FA"/>
    <w:lvl w:ilvl="0" w:tplc="9B8CD2E0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7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7182C45"/>
    <w:multiLevelType w:val="hybridMultilevel"/>
    <w:tmpl w:val="D512CFE4"/>
    <w:lvl w:ilvl="0" w:tplc="553C6A9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DC2452"/>
    <w:multiLevelType w:val="hybridMultilevel"/>
    <w:tmpl w:val="244E3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9282F"/>
    <w:multiLevelType w:val="hybridMultilevel"/>
    <w:tmpl w:val="32623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7D006E"/>
    <w:multiLevelType w:val="multilevel"/>
    <w:tmpl w:val="64DE3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5076404"/>
    <w:multiLevelType w:val="hybridMultilevel"/>
    <w:tmpl w:val="CEA4F7C6"/>
    <w:lvl w:ilvl="0" w:tplc="0792DADC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92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4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C309E9"/>
    <w:multiLevelType w:val="hybridMultilevel"/>
    <w:tmpl w:val="E4F62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4748724">
    <w:abstractNumId w:val="0"/>
  </w:num>
  <w:num w:numId="2" w16cid:durableId="1440025954">
    <w:abstractNumId w:val="1"/>
  </w:num>
  <w:num w:numId="3" w16cid:durableId="1881165643">
    <w:abstractNumId w:val="2"/>
  </w:num>
  <w:num w:numId="4" w16cid:durableId="128128758">
    <w:abstractNumId w:val="3"/>
  </w:num>
  <w:num w:numId="5" w16cid:durableId="880363760">
    <w:abstractNumId w:val="4"/>
  </w:num>
  <w:num w:numId="6" w16cid:durableId="1854370704">
    <w:abstractNumId w:val="15"/>
  </w:num>
  <w:num w:numId="7" w16cid:durableId="363602930">
    <w:abstractNumId w:val="11"/>
  </w:num>
  <w:num w:numId="8" w16cid:durableId="638270686">
    <w:abstractNumId w:val="7"/>
  </w:num>
  <w:num w:numId="9" w16cid:durableId="1206332233">
    <w:abstractNumId w:val="6"/>
  </w:num>
  <w:num w:numId="10" w16cid:durableId="413283453">
    <w:abstractNumId w:val="8"/>
  </w:num>
  <w:num w:numId="11" w16cid:durableId="1154876849">
    <w:abstractNumId w:val="5"/>
  </w:num>
  <w:num w:numId="12" w16cid:durableId="1051927896">
    <w:abstractNumId w:val="12"/>
  </w:num>
  <w:num w:numId="13" w16cid:durableId="2111660802">
    <w:abstractNumId w:val="10"/>
  </w:num>
  <w:num w:numId="14" w16cid:durableId="1734935270">
    <w:abstractNumId w:val="9"/>
  </w:num>
  <w:num w:numId="15" w16cid:durableId="1175343206">
    <w:abstractNumId w:val="14"/>
  </w:num>
  <w:num w:numId="16" w16cid:durableId="8898783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73C2"/>
    <w:rsid w:val="000344EC"/>
    <w:rsid w:val="00034D9E"/>
    <w:rsid w:val="00045BA4"/>
    <w:rsid w:val="000638CC"/>
    <w:rsid w:val="000942C3"/>
    <w:rsid w:val="000A7DA9"/>
    <w:rsid w:val="000B7715"/>
    <w:rsid w:val="000E3B6E"/>
    <w:rsid w:val="000E5217"/>
    <w:rsid w:val="000E5FA0"/>
    <w:rsid w:val="00122B81"/>
    <w:rsid w:val="00162562"/>
    <w:rsid w:val="00174ECE"/>
    <w:rsid w:val="00183406"/>
    <w:rsid w:val="00197D1B"/>
    <w:rsid w:val="001A38C2"/>
    <w:rsid w:val="001A75EE"/>
    <w:rsid w:val="001B71FE"/>
    <w:rsid w:val="001C1C3E"/>
    <w:rsid w:val="001D2718"/>
    <w:rsid w:val="001D41C4"/>
    <w:rsid w:val="00204946"/>
    <w:rsid w:val="0021237A"/>
    <w:rsid w:val="00224B2D"/>
    <w:rsid w:val="002324A6"/>
    <w:rsid w:val="00245ED5"/>
    <w:rsid w:val="002529B0"/>
    <w:rsid w:val="00255DB8"/>
    <w:rsid w:val="00256C36"/>
    <w:rsid w:val="00265603"/>
    <w:rsid w:val="00272367"/>
    <w:rsid w:val="002965DB"/>
    <w:rsid w:val="002C1636"/>
    <w:rsid w:val="00304D39"/>
    <w:rsid w:val="003079F3"/>
    <w:rsid w:val="0031213A"/>
    <w:rsid w:val="003177A7"/>
    <w:rsid w:val="003465C6"/>
    <w:rsid w:val="00346D83"/>
    <w:rsid w:val="00350042"/>
    <w:rsid w:val="00354480"/>
    <w:rsid w:val="0036134E"/>
    <w:rsid w:val="00377D2D"/>
    <w:rsid w:val="00382AC0"/>
    <w:rsid w:val="003A347D"/>
    <w:rsid w:val="003B2AAB"/>
    <w:rsid w:val="003B6CE4"/>
    <w:rsid w:val="003D6649"/>
    <w:rsid w:val="003E316F"/>
    <w:rsid w:val="003E39F3"/>
    <w:rsid w:val="00410AE5"/>
    <w:rsid w:val="004573C2"/>
    <w:rsid w:val="004E382A"/>
    <w:rsid w:val="00510433"/>
    <w:rsid w:val="00516312"/>
    <w:rsid w:val="005254E1"/>
    <w:rsid w:val="0053002D"/>
    <w:rsid w:val="005366B0"/>
    <w:rsid w:val="00541E78"/>
    <w:rsid w:val="005512B3"/>
    <w:rsid w:val="0055588A"/>
    <w:rsid w:val="00563418"/>
    <w:rsid w:val="005636B6"/>
    <w:rsid w:val="0056529C"/>
    <w:rsid w:val="005765B6"/>
    <w:rsid w:val="00577174"/>
    <w:rsid w:val="00580588"/>
    <w:rsid w:val="005B723F"/>
    <w:rsid w:val="005E34CC"/>
    <w:rsid w:val="005E362A"/>
    <w:rsid w:val="005E7DA1"/>
    <w:rsid w:val="005F3A5E"/>
    <w:rsid w:val="005F583C"/>
    <w:rsid w:val="00600750"/>
    <w:rsid w:val="006330A3"/>
    <w:rsid w:val="00667AC3"/>
    <w:rsid w:val="0069173D"/>
    <w:rsid w:val="006A18D0"/>
    <w:rsid w:val="006A1A52"/>
    <w:rsid w:val="006D250E"/>
    <w:rsid w:val="006D6E05"/>
    <w:rsid w:val="007033BA"/>
    <w:rsid w:val="00725D93"/>
    <w:rsid w:val="00726E08"/>
    <w:rsid w:val="007306C8"/>
    <w:rsid w:val="00752F4B"/>
    <w:rsid w:val="0075421C"/>
    <w:rsid w:val="00755D87"/>
    <w:rsid w:val="00776799"/>
    <w:rsid w:val="00783745"/>
    <w:rsid w:val="007930F8"/>
    <w:rsid w:val="007A6928"/>
    <w:rsid w:val="007B5530"/>
    <w:rsid w:val="008102F1"/>
    <w:rsid w:val="00821BF4"/>
    <w:rsid w:val="00826C64"/>
    <w:rsid w:val="00834C7F"/>
    <w:rsid w:val="00841E4C"/>
    <w:rsid w:val="0087565E"/>
    <w:rsid w:val="008B7504"/>
    <w:rsid w:val="008D6031"/>
    <w:rsid w:val="008E5A90"/>
    <w:rsid w:val="008F3825"/>
    <w:rsid w:val="0091251A"/>
    <w:rsid w:val="00916CA8"/>
    <w:rsid w:val="00957607"/>
    <w:rsid w:val="00973AA2"/>
    <w:rsid w:val="009A12C6"/>
    <w:rsid w:val="009B73A7"/>
    <w:rsid w:val="009C3712"/>
    <w:rsid w:val="009C7803"/>
    <w:rsid w:val="00A008C5"/>
    <w:rsid w:val="00A16862"/>
    <w:rsid w:val="00A20690"/>
    <w:rsid w:val="00A36674"/>
    <w:rsid w:val="00A46EB8"/>
    <w:rsid w:val="00A5531E"/>
    <w:rsid w:val="00A62EF6"/>
    <w:rsid w:val="00A71D14"/>
    <w:rsid w:val="00AB0BD7"/>
    <w:rsid w:val="00AB3539"/>
    <w:rsid w:val="00AE160A"/>
    <w:rsid w:val="00AF1860"/>
    <w:rsid w:val="00B704F3"/>
    <w:rsid w:val="00B74C1B"/>
    <w:rsid w:val="00BB7AA6"/>
    <w:rsid w:val="00BB7E12"/>
    <w:rsid w:val="00BC10A5"/>
    <w:rsid w:val="00BC4C57"/>
    <w:rsid w:val="00BD0AAF"/>
    <w:rsid w:val="00BE3823"/>
    <w:rsid w:val="00BF7B21"/>
    <w:rsid w:val="00C106C9"/>
    <w:rsid w:val="00C136FD"/>
    <w:rsid w:val="00C141C5"/>
    <w:rsid w:val="00C20197"/>
    <w:rsid w:val="00C228F9"/>
    <w:rsid w:val="00C47820"/>
    <w:rsid w:val="00C55F56"/>
    <w:rsid w:val="00C621D9"/>
    <w:rsid w:val="00C75799"/>
    <w:rsid w:val="00C94913"/>
    <w:rsid w:val="00CA249D"/>
    <w:rsid w:val="00CA45F6"/>
    <w:rsid w:val="00CA73AD"/>
    <w:rsid w:val="00CB7840"/>
    <w:rsid w:val="00CF0E90"/>
    <w:rsid w:val="00CF72F3"/>
    <w:rsid w:val="00D055FC"/>
    <w:rsid w:val="00D619B4"/>
    <w:rsid w:val="00D62551"/>
    <w:rsid w:val="00D80043"/>
    <w:rsid w:val="00DD78BD"/>
    <w:rsid w:val="00E10F9E"/>
    <w:rsid w:val="00E206E9"/>
    <w:rsid w:val="00E2555C"/>
    <w:rsid w:val="00E2797A"/>
    <w:rsid w:val="00E32F4B"/>
    <w:rsid w:val="00E41C12"/>
    <w:rsid w:val="00E4614D"/>
    <w:rsid w:val="00E4737B"/>
    <w:rsid w:val="00E51FE9"/>
    <w:rsid w:val="00E55679"/>
    <w:rsid w:val="00E8331D"/>
    <w:rsid w:val="00E96C95"/>
    <w:rsid w:val="00EC3483"/>
    <w:rsid w:val="00EC41A0"/>
    <w:rsid w:val="00F2582F"/>
    <w:rsid w:val="00F42CB5"/>
    <w:rsid w:val="00F52ECF"/>
    <w:rsid w:val="00F564A8"/>
    <w:rsid w:val="00F71A44"/>
    <w:rsid w:val="00F72F24"/>
    <w:rsid w:val="00F93C65"/>
    <w:rsid w:val="00FA36A5"/>
    <w:rsid w:val="00FA594F"/>
    <w:rsid w:val="00FB3827"/>
    <w:rsid w:val="00FD2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9252BE"/>
  <w15:docId w15:val="{68D28152-5C94-447A-B28C-3F5972327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39F3"/>
  </w:style>
  <w:style w:type="paragraph" w:styleId="1">
    <w:name w:val="heading 1"/>
    <w:basedOn w:val="a"/>
    <w:next w:val="a"/>
    <w:link w:val="10"/>
    <w:uiPriority w:val="99"/>
    <w:qFormat/>
    <w:rsid w:val="004573C2"/>
    <w:pPr>
      <w:keepNext/>
      <w:tabs>
        <w:tab w:val="num" w:pos="0"/>
      </w:tabs>
      <w:suppressAutoHyphens/>
      <w:autoSpaceDE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573C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3">
    <w:name w:val="page number"/>
    <w:basedOn w:val="a0"/>
    <w:rsid w:val="004573C2"/>
  </w:style>
  <w:style w:type="paragraph" w:styleId="a4">
    <w:name w:val="footer"/>
    <w:basedOn w:val="a"/>
    <w:link w:val="a5"/>
    <w:uiPriority w:val="99"/>
    <w:rsid w:val="004573C2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Нижний колонтитул Знак"/>
    <w:basedOn w:val="a0"/>
    <w:link w:val="a4"/>
    <w:uiPriority w:val="99"/>
    <w:rsid w:val="004573C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qFormat/>
    <w:rsid w:val="004573C2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7">
    <w:name w:val="Table Grid"/>
    <w:basedOn w:val="a1"/>
    <w:uiPriority w:val="59"/>
    <w:rsid w:val="00B704F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header"/>
    <w:basedOn w:val="a"/>
    <w:link w:val="a9"/>
    <w:uiPriority w:val="99"/>
    <w:semiHidden/>
    <w:unhideWhenUsed/>
    <w:rsid w:val="00C621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621D9"/>
  </w:style>
  <w:style w:type="character" w:styleId="aa">
    <w:name w:val="Hyperlink"/>
    <w:basedOn w:val="a0"/>
    <w:uiPriority w:val="99"/>
    <w:unhideWhenUsed/>
    <w:rsid w:val="00E2797A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7B5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B5530"/>
    <w:rPr>
      <w:rFonts w:ascii="Tahoma" w:hAnsi="Tahoma" w:cs="Tahoma"/>
      <w:sz w:val="16"/>
      <w:szCs w:val="16"/>
    </w:rPr>
  </w:style>
  <w:style w:type="paragraph" w:styleId="ad">
    <w:name w:val="No Spacing"/>
    <w:link w:val="ae"/>
    <w:uiPriority w:val="1"/>
    <w:qFormat/>
    <w:rsid w:val="00F71A44"/>
    <w:pPr>
      <w:spacing w:after="0" w:line="240" w:lineRule="auto"/>
    </w:pPr>
    <w:rPr>
      <w:rFonts w:ascii="Calibri" w:eastAsia="Times New Roman" w:hAnsi="Calibri" w:cs="Calibri"/>
      <w:sz w:val="20"/>
      <w:szCs w:val="20"/>
      <w:lang w:eastAsia="en-US"/>
    </w:rPr>
  </w:style>
  <w:style w:type="character" w:customStyle="1" w:styleId="ae">
    <w:name w:val="Без интервала Знак"/>
    <w:link w:val="ad"/>
    <w:uiPriority w:val="1"/>
    <w:qFormat/>
    <w:locked/>
    <w:rsid w:val="00F71A44"/>
    <w:rPr>
      <w:rFonts w:ascii="Calibri" w:eastAsia="Times New Roman" w:hAnsi="Calibri" w:cs="Calibri"/>
      <w:sz w:val="20"/>
      <w:szCs w:val="20"/>
      <w:lang w:eastAsia="en-US"/>
    </w:rPr>
  </w:style>
  <w:style w:type="paragraph" w:customStyle="1" w:styleId="ConsPlusNonformat">
    <w:name w:val="ConsPlusNonformat"/>
    <w:uiPriority w:val="99"/>
    <w:rsid w:val="002123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">
    <w:name w:val="Normal (Web)"/>
    <w:basedOn w:val="a"/>
    <w:uiPriority w:val="99"/>
    <w:unhideWhenUsed/>
    <w:rsid w:val="002123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8F3825"/>
    <w:pPr>
      <w:widowControl w:val="0"/>
      <w:autoSpaceDE w:val="0"/>
      <w:autoSpaceDN w:val="0"/>
      <w:spacing w:after="0" w:line="240" w:lineRule="auto"/>
      <w:ind w:left="9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2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6335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63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3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53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0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8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1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17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0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7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8557">
                  <w:marLeft w:val="0"/>
                  <w:marRight w:val="0"/>
                  <w:marTop w:val="255"/>
                  <w:marBottom w:val="25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76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519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4031310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302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6800827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516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488122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949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6375868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999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12711082">
                  <w:marLeft w:val="0"/>
                  <w:marRight w:val="0"/>
                  <w:marTop w:val="255"/>
                  <w:marBottom w:val="25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47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343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43683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77655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85606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39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990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49253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6959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9814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56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877229">
                  <w:marLeft w:val="0"/>
                  <w:marRight w:val="0"/>
                  <w:marTop w:val="0"/>
                  <w:marBottom w:val="12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786761">
                  <w:marLeft w:val="0"/>
                  <w:marRight w:val="0"/>
                  <w:marTop w:val="255"/>
                  <w:marBottom w:val="25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03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546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774591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75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77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0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2772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16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837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6333544">
              <w:marLeft w:val="0"/>
              <w:marRight w:val="0"/>
              <w:marTop w:val="0"/>
              <w:marBottom w:val="25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452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978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068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0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0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3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8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482605">
                  <w:marLeft w:val="0"/>
                  <w:marRight w:val="0"/>
                  <w:marTop w:val="255"/>
                  <w:marBottom w:val="25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2182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2422257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212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4039135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997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302530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74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6210221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470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91195646">
                  <w:marLeft w:val="0"/>
                  <w:marRight w:val="0"/>
                  <w:marTop w:val="255"/>
                  <w:marBottom w:val="25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101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33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0779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36166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9926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540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83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4525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40361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601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7998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368808">
                  <w:marLeft w:val="0"/>
                  <w:marRight w:val="0"/>
                  <w:marTop w:val="0"/>
                  <w:marBottom w:val="12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444615">
                  <w:marLeft w:val="0"/>
                  <w:marRight w:val="0"/>
                  <w:marTop w:val="255"/>
                  <w:marBottom w:val="25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262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9763340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1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0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196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059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94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61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6138244">
              <w:marLeft w:val="0"/>
              <w:marRight w:val="0"/>
              <w:marTop w:val="0"/>
              <w:marBottom w:val="25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49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862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36078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81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50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1D8D45-5C1D-4A03-BEB1-984AE6917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17</Pages>
  <Words>4112</Words>
  <Characters>23442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PU-107</Company>
  <LinksUpToDate>false</LinksUpToDate>
  <CharactersWithSpaces>27500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uchenik</dc:creator>
  <cp:lastModifiedBy>Татьяна Филиппова</cp:lastModifiedBy>
  <cp:revision>15</cp:revision>
  <cp:lastPrinted>2021-11-29T05:20:00Z</cp:lastPrinted>
  <dcterms:created xsi:type="dcterms:W3CDTF">2021-11-29T07:15:00Z</dcterms:created>
  <dcterms:modified xsi:type="dcterms:W3CDTF">2025-12-09T14:13:00Z</dcterms:modified>
</cp:coreProperties>
</file>